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0C6F" w:rsidRDefault="00191FFA">
      <w:pPr>
        <w:pStyle w:val="a4"/>
        <w:spacing w:before="313" w:line="219" w:lineRule="auto"/>
        <w:ind w:left="40"/>
        <w:jc w:val="center"/>
        <w:rPr>
          <w:rFonts w:ascii="微软雅黑" w:eastAsia="微软雅黑" w:hAnsi="微软雅黑" w:cs="微软雅黑"/>
          <w:color w:val="auto"/>
          <w:spacing w:val="12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pacing w:val="12"/>
          <w:sz w:val="48"/>
          <w:szCs w:val="48"/>
          <w:lang w:eastAsia="zh-CN"/>
        </w:rPr>
        <w:t>家具采购需求</w:t>
      </w:r>
    </w:p>
    <w:p w:rsidR="005C0C6F" w:rsidRDefault="00191FFA">
      <w:pPr>
        <w:pStyle w:val="a4"/>
        <w:spacing w:before="313" w:line="219" w:lineRule="auto"/>
        <w:ind w:left="40"/>
        <w:rPr>
          <w:rFonts w:ascii="微软雅黑" w:eastAsia="微软雅黑" w:hAnsi="微软雅黑" w:cs="微软雅黑"/>
          <w:b/>
          <w:bCs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12"/>
          <w:sz w:val="28"/>
          <w:szCs w:val="28"/>
          <w:lang w:eastAsia="zh-CN"/>
        </w:rPr>
        <w:t>一、基本内容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>1.项目背景：上海交通大学医学院附属上海儿童医学中心张江院区占地面积40000平方米，全院总建筑面积约为13万平方米，新院区需要采购各种家具，包括实验台、通风柜等，以满足医院日常运营和儿童患者的需求。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pacing w:val="-12"/>
          <w:position w:val="1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pacing w:val="-12"/>
          <w:position w:val="1"/>
          <w:sz w:val="28"/>
          <w:szCs w:val="28"/>
          <w:lang w:eastAsia="zh-CN"/>
        </w:rPr>
        <w:t>2.履约地点：上海市浦东新区红曲路520号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>3. 图纸：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>病理科-染色免疫组化室，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 xml:space="preserve">（1）要求配备实验边台，中央台等中央实验台需配置试剂架。医院多为女性医护人员，考虑到医疗操作时需要频繁的弯腰拿取药品或器械，实验台的台面高度根据中国女性的平均身高来设计，降低医务工作者的疲劳度; 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>（2）实验台的材质防锈、防水、防腐性、布局合理，动线清晰，无形中提高了医护人员的工作效率，使用过程更加舒适、便捷。台面采用优质理化板，无缝拼接防渗透，耐污耐酸碱。整体采用一级电解钢板材质，表面抗菌粉末喷涂，结实耐用，抗菌防腐蚀。隐藏式走线设计，方便后期走线维护改造。</w:t>
      </w:r>
    </w:p>
    <w:p w:rsidR="005C0C6F" w:rsidRDefault="00191FFA">
      <w:pPr>
        <w:pStyle w:val="a4"/>
        <w:spacing w:before="44" w:line="225" w:lineRule="auto"/>
        <w:ind w:left="30" w:firstLine="20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  <w:r>
        <w:rPr>
          <w:noProof/>
          <w:color w:val="auto"/>
          <w:lang w:eastAsia="zh-CN"/>
        </w:rPr>
        <w:drawing>
          <wp:inline distT="0" distB="0" distL="0" distR="0">
            <wp:extent cx="7169150" cy="4032250"/>
            <wp:effectExtent l="0" t="0" r="12700" b="6350"/>
            <wp:docPr id="102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69150" cy="40322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0C6F" w:rsidRDefault="005C0C6F">
      <w:pPr>
        <w:pStyle w:val="a4"/>
        <w:spacing w:before="44" w:line="225" w:lineRule="auto"/>
        <w:jc w:val="both"/>
        <w:rPr>
          <w:rFonts w:ascii="微软雅黑" w:eastAsia="微软雅黑" w:hAnsi="微软雅黑" w:cs="微软雅黑"/>
          <w:color w:val="auto"/>
          <w:sz w:val="28"/>
          <w:szCs w:val="28"/>
          <w:lang w:eastAsia="zh-CN"/>
        </w:rPr>
      </w:pPr>
    </w:p>
    <w:p w:rsidR="005C0C6F" w:rsidRDefault="00191FFA">
      <w:pPr>
        <w:pStyle w:val="a4"/>
        <w:numPr>
          <w:ilvl w:val="0"/>
          <w:numId w:val="1"/>
        </w:numPr>
        <w:spacing w:before="44" w:line="225" w:lineRule="auto"/>
        <w:ind w:left="50"/>
        <w:jc w:val="both"/>
        <w:rPr>
          <w:rFonts w:ascii="微软雅黑" w:eastAsia="微软雅黑" w:hAnsi="微软雅黑" w:cs="微软雅黑"/>
          <w:b/>
          <w:bCs/>
          <w:color w:val="auto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z w:val="28"/>
          <w:szCs w:val="28"/>
          <w:lang w:eastAsia="zh-CN"/>
        </w:rPr>
        <w:lastRenderedPageBreak/>
        <w:t>需执行的国家相关标准、行业标准或其他标准、规范</w:t>
      </w:r>
    </w:p>
    <w:p w:rsidR="005C0C6F" w:rsidRDefault="00191FFA">
      <w:pPr>
        <w:pStyle w:val="4"/>
        <w:ind w:leftChars="0" w:left="0" w:firstLineChars="200" w:firstLine="560"/>
        <w:rPr>
          <w:rFonts w:ascii="微软雅黑" w:eastAsia="微软雅黑" w:hAnsi="微软雅黑" w:cs="微软雅黑"/>
          <w:b/>
          <w:bCs/>
          <w:color w:val="auto"/>
          <w:sz w:val="28"/>
          <w:szCs w:val="28"/>
          <w:lang w:eastAsia="zh-CN"/>
        </w:rPr>
      </w:pPr>
      <w:bookmarkStart w:id="0" w:name="_Toc8379"/>
      <w:bookmarkStart w:id="1" w:name="_Toc25898_WPSOffice_Level2"/>
      <w:r>
        <w:rPr>
          <w:rFonts w:ascii="微软雅黑" w:eastAsia="微软雅黑" w:hAnsi="微软雅黑" w:cs="微软雅黑" w:hint="eastAsia"/>
          <w:b/>
          <w:bCs/>
          <w:color w:val="auto"/>
          <w:sz w:val="28"/>
          <w:szCs w:val="28"/>
          <w:lang w:eastAsia="zh-CN"/>
        </w:rPr>
        <w:t>强制性标准</w:t>
      </w:r>
      <w:bookmarkEnd w:id="0"/>
      <w:bookmarkEnd w:id="1"/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 24820-2009 实验室家具通用技术条件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 18580-2017 室内装饰装修材料人造板及制品中甲醛排放限量</w:t>
      </w:r>
    </w:p>
    <w:p w:rsidR="005C0C6F" w:rsidRDefault="005C0C6F">
      <w:pPr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</w:p>
    <w:p w:rsidR="005C0C6F" w:rsidRDefault="00191FFA">
      <w:pPr>
        <w:pStyle w:val="4"/>
        <w:ind w:leftChars="0" w:left="0" w:firstLineChars="200" w:firstLine="480"/>
        <w:rPr>
          <w:rFonts w:ascii="微软雅黑" w:eastAsia="微软雅黑" w:hAnsi="微软雅黑" w:cs="微软雅黑"/>
          <w:b/>
          <w:bCs/>
          <w:color w:val="auto"/>
          <w:lang w:eastAsia="zh-CN"/>
        </w:rPr>
      </w:pPr>
      <w:bookmarkStart w:id="2" w:name="_Toc16007"/>
      <w:bookmarkStart w:id="3" w:name="_Toc25730_WPSOffice_Level2"/>
      <w:bookmarkStart w:id="4" w:name="_Toc227555682"/>
      <w:r>
        <w:rPr>
          <w:rFonts w:ascii="微软雅黑" w:eastAsia="微软雅黑" w:hAnsi="微软雅黑" w:cs="微软雅黑" w:hint="eastAsia"/>
          <w:b/>
          <w:bCs/>
          <w:color w:val="auto"/>
          <w:lang w:eastAsia="zh-CN"/>
        </w:rPr>
        <w:t>质量及技术标准</w:t>
      </w:r>
      <w:bookmarkEnd w:id="2"/>
      <w:bookmarkEnd w:id="3"/>
      <w:bookmarkEnd w:id="4"/>
    </w:p>
    <w:p w:rsidR="005C0C6F" w:rsidRDefault="00191FFA">
      <w:pPr>
        <w:pStyle w:val="1"/>
        <w:shd w:val="clear" w:color="auto" w:fill="FFFFFF"/>
        <w:spacing w:before="300" w:beforeAutospacing="0" w:after="150" w:afterAutospacing="0" w:line="17" w:lineRule="atLeast"/>
        <w:ind w:firstLine="420"/>
        <w:rPr>
          <w:rFonts w:hint="default"/>
          <w:color w:val="auto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  <w:t>GB/T 3325-2017</w:t>
      </w:r>
      <w:r>
        <w:rPr>
          <w:rFonts w:ascii="微软雅黑" w:eastAsia="微软雅黑" w:hAnsi="微软雅黑" w:cs="微软雅黑"/>
          <w:b w:val="0"/>
          <w:bCs w:val="0"/>
          <w:color w:val="auto"/>
          <w:kern w:val="0"/>
          <w:sz w:val="24"/>
          <w:szCs w:val="24"/>
        </w:rPr>
        <w:t>金属家具通用技术条件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GB/T3826-1999（2009）轻工产品金属镀层和化学处理层的耐腐蚀实验方法中性盐雾试验（NSS）法</w:t>
      </w:r>
    </w:p>
    <w:p w:rsidR="005C0C6F" w:rsidRDefault="00191FFA">
      <w:pPr>
        <w:pStyle w:val="3"/>
        <w:spacing w:beforeAutospacing="0" w:afterAutospacing="0" w:line="450" w:lineRule="atLeast"/>
        <w:ind w:firstLine="420"/>
        <w:rPr>
          <w:rFonts w:ascii="微软雅黑" w:eastAsia="微软雅黑" w:hAnsi="微软雅黑" w:cs="微软雅黑" w:hint="default"/>
          <w:color w:val="auto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sz w:val="24"/>
          <w:szCs w:val="24"/>
        </w:rPr>
        <w:t>QB/T 3827-1999</w:t>
      </w:r>
      <w:r>
        <w:rPr>
          <w:rFonts w:ascii="微软雅黑" w:eastAsia="微软雅黑" w:hAnsi="微软雅黑" w:cs="微软雅黑"/>
          <w:b w:val="0"/>
          <w:bCs w:val="0"/>
          <w:color w:val="auto"/>
          <w:sz w:val="24"/>
          <w:szCs w:val="24"/>
        </w:rPr>
        <w:t>轻工产品金属镀层和化学处理层的耐腐蚀试验方法.乙酸盐雾试验(ASS)法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  <w:t>QB/T 2454-2013</w:t>
      </w: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家具五金抽屉滑轨</w:t>
      </w:r>
    </w:p>
    <w:p w:rsidR="005C0C6F" w:rsidRDefault="00191FFA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color w:val="auto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sz w:val="24"/>
          <w:szCs w:val="24"/>
        </w:rPr>
        <w:t>QB/T 2189-2013（2017）</w:t>
      </w:r>
      <w:r>
        <w:rPr>
          <w:rFonts w:ascii="微软雅黑" w:eastAsia="微软雅黑" w:hAnsi="微软雅黑" w:cs="微软雅黑"/>
          <w:b w:val="0"/>
          <w:bCs w:val="0"/>
          <w:color w:val="auto"/>
          <w:sz w:val="24"/>
          <w:szCs w:val="24"/>
        </w:rPr>
        <w:t>家具五金杯状暗铰链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  <w:t>GB/T 21866-2008</w:t>
      </w: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抗菌涂料（漆膜）抗菌性测定法和抗菌效果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GB/T 10125-2021 人造气氛腐蚀试验盐雾试验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GB/T 11170-2008 不锈钢多元素的测定火花放电原子发射光谱法（常规法）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GB 18145-2014陶瓷片密封水嘴</w:t>
      </w:r>
    </w:p>
    <w:p w:rsidR="005C0C6F" w:rsidRDefault="00191FFA">
      <w:pPr>
        <w:spacing w:line="360" w:lineRule="auto"/>
        <w:ind w:firstLine="420"/>
        <w:rPr>
          <w:rFonts w:ascii="微软雅黑" w:eastAsia="微软雅黑" w:hAnsi="微软雅黑" w:cs="微软雅黑"/>
          <w:color w:val="auto"/>
          <w:sz w:val="24"/>
          <w:szCs w:val="24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4"/>
          <w:szCs w:val="24"/>
          <w:lang w:eastAsia="zh-CN"/>
        </w:rPr>
        <w:t>QB/T 2658-2017卫生设备用台盆</w:t>
      </w:r>
    </w:p>
    <w:p w:rsidR="005C0C6F" w:rsidRDefault="00191FFA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  <w:t>JC/T2039-2010</w:t>
      </w:r>
      <w:r>
        <w:rPr>
          <w:rFonts w:ascii="微软雅黑" w:eastAsia="微软雅黑" w:hAnsi="微软雅黑" w:cs="微软雅黑"/>
          <w:b w:val="0"/>
          <w:bCs w:val="0"/>
          <w:color w:val="auto"/>
          <w:kern w:val="0"/>
          <w:sz w:val="24"/>
          <w:szCs w:val="24"/>
        </w:rPr>
        <w:t>抗菌防霉木质装饰板</w:t>
      </w:r>
    </w:p>
    <w:p w:rsidR="005C0C6F" w:rsidRDefault="00191FFA">
      <w:pPr>
        <w:pStyle w:val="1"/>
        <w:spacing w:before="60" w:beforeAutospacing="0" w:after="180" w:afterAutospacing="0" w:line="360" w:lineRule="auto"/>
        <w:ind w:right="600" w:firstLine="420"/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  <w:t>HJ571-2010</w:t>
      </w:r>
      <w:r>
        <w:rPr>
          <w:rFonts w:ascii="微软雅黑" w:eastAsia="微软雅黑" w:hAnsi="微软雅黑" w:cs="微软雅黑"/>
          <w:b w:val="0"/>
          <w:bCs w:val="0"/>
          <w:color w:val="auto"/>
          <w:kern w:val="0"/>
          <w:sz w:val="24"/>
          <w:szCs w:val="24"/>
        </w:rPr>
        <w:t>环境标志产品技术要求人造板及其制品</w:t>
      </w:r>
    </w:p>
    <w:p w:rsidR="005C0C6F" w:rsidRDefault="00191FFA">
      <w:pPr>
        <w:pStyle w:val="1"/>
        <w:shd w:val="clear" w:color="auto" w:fill="FFFFFF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  <w:t>LY/T 1926-2020</w:t>
      </w:r>
      <w:r>
        <w:rPr>
          <w:rFonts w:ascii="微软雅黑" w:eastAsia="微软雅黑" w:hAnsi="微软雅黑" w:cs="微软雅黑"/>
          <w:b w:val="0"/>
          <w:bCs w:val="0"/>
          <w:color w:val="auto"/>
          <w:kern w:val="0"/>
          <w:sz w:val="24"/>
          <w:szCs w:val="24"/>
        </w:rPr>
        <w:t>人造板与木（竹）制品抗菌性能检测与分级</w:t>
      </w:r>
    </w:p>
    <w:p w:rsidR="005C0C6F" w:rsidRDefault="00191FFA">
      <w:pPr>
        <w:pStyle w:val="1"/>
        <w:wordWrap w:val="0"/>
        <w:spacing w:beforeAutospacing="0" w:afterAutospacing="0" w:line="360" w:lineRule="auto"/>
        <w:ind w:firstLine="420"/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</w:pPr>
      <w:r>
        <w:rPr>
          <w:rFonts w:ascii="微软雅黑" w:eastAsia="微软雅黑" w:hAnsi="微软雅黑" w:cs="微软雅黑" w:hint="default"/>
          <w:b w:val="0"/>
          <w:bCs w:val="0"/>
          <w:color w:val="auto"/>
          <w:kern w:val="0"/>
          <w:sz w:val="24"/>
          <w:szCs w:val="24"/>
        </w:rPr>
        <w:t>GB/T 40493-2021人造板饰面材料中铅、镉、铬、汞重金属元素含量测定</w:t>
      </w:r>
    </w:p>
    <w:p w:rsidR="005C0C6F" w:rsidRDefault="00191FFA">
      <w:pPr>
        <w:pStyle w:val="1"/>
        <w:wordWrap w:val="0"/>
        <w:spacing w:beforeAutospacing="0" w:afterAutospacing="0" w:line="360" w:lineRule="auto"/>
        <w:ind w:firstLine="420"/>
        <w:rPr>
          <w:rFonts w:eastAsia="黑体" w:hint="default"/>
          <w:color w:val="auto"/>
          <w:sz w:val="25"/>
          <w:szCs w:val="25"/>
        </w:rPr>
        <w:sectPr w:rsidR="005C0C6F">
          <w:pgSz w:w="23820" w:h="16840" w:orient="landscape"/>
          <w:pgMar w:top="1800" w:right="1440" w:bottom="1800" w:left="1440" w:header="0" w:footer="0" w:gutter="0"/>
          <w:cols w:space="720"/>
        </w:sectPr>
      </w:pPr>
      <w:r>
        <w:rPr>
          <w:rFonts w:ascii="微软雅黑" w:eastAsia="微软雅黑" w:hAnsi="微软雅黑" w:cs="微软雅黑"/>
          <w:b w:val="0"/>
          <w:bCs w:val="0"/>
          <w:color w:val="auto"/>
          <w:kern w:val="0"/>
          <w:sz w:val="24"/>
          <w:szCs w:val="24"/>
        </w:rPr>
        <w:t>及其他与本次采购的家具相关的现行最新标</w:t>
      </w:r>
    </w:p>
    <w:p w:rsidR="005C0C6F" w:rsidRDefault="005C0C6F">
      <w:pPr>
        <w:pStyle w:val="a4"/>
        <w:spacing w:before="81" w:line="219" w:lineRule="auto"/>
        <w:outlineLvl w:val="0"/>
        <w:rPr>
          <w:color w:val="auto"/>
          <w:sz w:val="25"/>
          <w:szCs w:val="25"/>
          <w:lang w:eastAsia="zh-CN"/>
        </w:rPr>
      </w:pPr>
    </w:p>
    <w:p w:rsidR="005C0C6F" w:rsidRDefault="00191FFA">
      <w:pPr>
        <w:spacing w:before="120" w:line="221" w:lineRule="auto"/>
        <w:ind w:left="160"/>
        <w:outlineLvl w:val="6"/>
        <w:rPr>
          <w:rFonts w:ascii="微软雅黑" w:eastAsia="微软雅黑" w:hAnsi="微软雅黑" w:cs="微软雅黑"/>
          <w:b/>
          <w:bCs/>
          <w:color w:val="auto"/>
          <w:spacing w:val="-25"/>
          <w:sz w:val="28"/>
          <w:szCs w:val="2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2"/>
          <w:sz w:val="28"/>
          <w:szCs w:val="28"/>
          <w:lang w:eastAsia="zh-CN"/>
        </w:rPr>
        <w:t>三、采购品目分类、参考样式、规格、基本组成、质量标准等要求</w:t>
      </w:r>
    </w:p>
    <w:tbl>
      <w:tblPr>
        <w:tblStyle w:val="TableNormal"/>
        <w:tblpPr w:leftFromText="180" w:rightFromText="180" w:vertAnchor="text" w:horzAnchor="page" w:tblpX="1799" w:tblpY="8"/>
        <w:tblOverlap w:val="never"/>
        <w:tblW w:w="2054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79"/>
        <w:gridCol w:w="869"/>
        <w:gridCol w:w="733"/>
        <w:gridCol w:w="3298"/>
        <w:gridCol w:w="2025"/>
        <w:gridCol w:w="1241"/>
        <w:gridCol w:w="2987"/>
        <w:gridCol w:w="3266"/>
        <w:gridCol w:w="5544"/>
      </w:tblGrid>
      <w:tr w:rsidR="005C0C6F">
        <w:trPr>
          <w:trHeight w:val="1080"/>
        </w:trPr>
        <w:tc>
          <w:tcPr>
            <w:tcW w:w="579" w:type="dxa"/>
            <w:vAlign w:val="center"/>
          </w:tcPr>
          <w:p w:rsidR="005C0C6F" w:rsidRDefault="00191FFA">
            <w:pPr>
              <w:spacing w:before="120" w:line="221" w:lineRule="auto"/>
              <w:ind w:left="160"/>
              <w:outlineLvl w:val="6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黑体" w:eastAsia="黑体" w:hAnsi="黑体" w:cs="黑体"/>
                <w:b/>
                <w:bCs/>
                <w:color w:val="auto"/>
                <w:spacing w:val="-25"/>
                <w:sz w:val="37"/>
                <w:szCs w:val="37"/>
              </w:rPr>
              <w:t>1、</w:t>
            </w:r>
            <w:r>
              <w:rPr>
                <w:rFonts w:ascii="黑体" w:eastAsia="黑体" w:hAnsi="黑体" w:cs="黑体" w:hint="eastAsia"/>
                <w:b/>
                <w:bCs/>
                <w:color w:val="auto"/>
                <w:spacing w:val="-25"/>
                <w:sz w:val="37"/>
                <w:szCs w:val="37"/>
                <w:lang w:eastAsia="zh-CN"/>
              </w:rPr>
              <w:t>实验台</w:t>
            </w: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编号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品目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基本分类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参考规格</w:t>
            </w:r>
          </w:p>
          <w:p w:rsidR="005C0C6F" w:rsidRDefault="00191FFA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  <w:lang w:eastAsia="zh-CN"/>
              </w:rPr>
              <w:t>数量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</w:rPr>
              <w:t>基本组成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  <w:lang w:eastAsia="zh-CN"/>
              </w:rPr>
              <w:t>工艺质量标准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理化板台面、电解钢板柜体</w:t>
            </w:r>
          </w:p>
        </w:tc>
        <w:tc>
          <w:tcPr>
            <w:tcW w:w="3298" w:type="dxa"/>
            <w:vAlign w:val="center"/>
          </w:tcPr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191FFA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6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</w:p>
          <w:p w:rsidR="005C0C6F" w:rsidRDefault="005C0C6F">
            <w:pPr>
              <w:spacing w:line="253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7500*1500*850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b/>
                <w:bCs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2"/>
                <w:sz w:val="21"/>
                <w:szCs w:val="21"/>
                <w:lang w:eastAsia="zh-CN"/>
              </w:rPr>
              <w:t>4500*750*850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6750*1500*850（定制）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6750*750/1500*850（定制）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4500*1500*850（定制）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7500*750*850（定制）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5C0C6F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</w:p>
          <w:p w:rsidR="005C0C6F" w:rsidRDefault="00191FFA">
            <w:pPr>
              <w:jc w:val="center"/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（</w:t>
            </w:r>
            <w:r>
              <w:rPr>
                <w:rFonts w:hint="eastAsia"/>
                <w:color w:val="auto"/>
                <w:lang w:eastAsia="zh-CN"/>
              </w:rPr>
              <w:t>3000+2000</w:t>
            </w:r>
            <w:r>
              <w:rPr>
                <w:rFonts w:hint="eastAsia"/>
                <w:color w:val="auto"/>
                <w:lang w:eastAsia="zh-CN"/>
              </w:rPr>
              <w:t>）</w:t>
            </w:r>
            <w:r>
              <w:rPr>
                <w:rFonts w:hint="eastAsia"/>
                <w:color w:val="auto"/>
                <w:lang w:eastAsia="zh-CN"/>
              </w:rPr>
              <w:t>*750*850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v</w:t>
            </w: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（3050+1750）*750*850（定制）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2110*750*850（定制）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4100*750*850（定制）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3000*750*850（定制）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2250*750*850（定制）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2900*750*850（定制）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1650*750*850（定制）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（2500+3950+1450）*750*850（定制）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（2500+4200+1550）*750*850（定制）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1550*750*850（定制）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（2900+1600）*750*850（定制）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1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3750*1500*850（定制）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1800*750*850（定制）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3300*750*850（定制）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1700*750*850（定制）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（5930+2050）*750*850（定制）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3100*750*850（定制）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（5850+4025+3520）*750*850（定制）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1870*750*850（定制）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1500*750*850（定制）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1625*750*850（定制）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2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4025*750*850（定制）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2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1900*750*850（定制）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4200*750*850（定制）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3650*750*850（定制）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1400*700*1000（定制）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3750*750*850（定制）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932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2950*750*850（定制）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3225*750*850（定制）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3600*750*850（定制）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4350*1500*850（定制）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3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3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3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3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2500*750*850（定制）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3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5500*750/1500*850（定制）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1250*750*1000（定制）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1600*750*1000（定制）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（2650+3450）*750*850（定制）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4050*750*850（定制）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3050*1000*850（定制）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1200*950*1000（定制）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2550*850*850（定制）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4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4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4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4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48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2750*750*850（定制）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2050*750*850（定制）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50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2400*750*850（定制）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（1450+4000）*750*850（定制）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52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（1950+4000）*750*850（定制）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4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53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2140*750*850（定制）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5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54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（5775+2225）*750*850（定制）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6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55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（5835+3350）*750*850（定制）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7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56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5555*750*850（定制）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8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57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3125*750*850（定制）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5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5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5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59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58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1775*135/750*850/1600（定制）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6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6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6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60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59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2200*750*850（定制）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6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6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6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61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60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2078355" cy="1561465"/>
                  <wp:effectExtent l="0" t="0" r="17145" b="635"/>
                  <wp:docPr id="5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355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5885*750*850（定制）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由理化板台面、电解钢板柜体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6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numPr>
                <w:ilvl w:val="0"/>
                <w:numId w:val="6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台面：采用理化板、对于化学实验台面抗化学试剂5 级；物理性能耐干热、耐湿热、耐沸水性能、耐香烟灼烧性能测试达到 5 级；。</w:t>
            </w:r>
          </w:p>
          <w:p w:rsidR="005C0C6F" w:rsidRDefault="00191FFA">
            <w:pPr>
              <w:pStyle w:val="TableText"/>
              <w:numPr>
                <w:ilvl w:val="0"/>
                <w:numId w:val="6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62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五金配件：阻尼滑轨、铰链、一体折弯拉手。</w:t>
            </w:r>
          </w:p>
        </w:tc>
      </w:tr>
      <w:tr w:rsidR="005C0C6F">
        <w:trPr>
          <w:trHeight w:val="6865"/>
        </w:trPr>
        <w:tc>
          <w:tcPr>
            <w:tcW w:w="579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61</w:t>
            </w:r>
          </w:p>
        </w:tc>
        <w:tc>
          <w:tcPr>
            <w:tcW w:w="869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定制实验台</w:t>
            </w:r>
          </w:p>
        </w:tc>
        <w:tc>
          <w:tcPr>
            <w:tcW w:w="73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电解钢板柜体</w:t>
            </w:r>
          </w:p>
        </w:tc>
        <w:tc>
          <w:tcPr>
            <w:tcW w:w="3298" w:type="dxa"/>
            <w:vAlign w:val="center"/>
          </w:tcPr>
          <w:p w:rsidR="005C0C6F" w:rsidRDefault="00191FFA">
            <w:pPr>
              <w:spacing w:line="253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896110" cy="2365375"/>
                  <wp:effectExtent l="0" t="0" r="8890" b="15875"/>
                  <wp:docPr id="62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110" cy="236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both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400*550*775（定制）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left="164"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48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由、电解钢板柜体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3"/>
                <w:position w:val="8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涂饰：喷粉</w:t>
            </w:r>
          </w:p>
          <w:p w:rsidR="005C0C6F" w:rsidRDefault="00191FFA">
            <w:pPr>
              <w:pStyle w:val="TableText"/>
              <w:spacing w:before="78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numPr>
                <w:ilvl w:val="0"/>
                <w:numId w:val="6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b/>
                <w:bCs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z w:val="21"/>
                <w:szCs w:val="21"/>
                <w:lang w:eastAsia="zh-CN"/>
              </w:rPr>
              <w:t>基材：采用≥1mm厚电解钢板。</w:t>
            </w:r>
          </w:p>
          <w:p w:rsidR="005C0C6F" w:rsidRDefault="00191FFA">
            <w:pPr>
              <w:pStyle w:val="TableText"/>
              <w:spacing w:line="219" w:lineRule="auto"/>
              <w:jc w:val="both"/>
              <w:rPr>
                <w:rFonts w:ascii="微软雅黑" w:eastAsia="微软雅黑" w:hAnsi="微软雅黑" w:cs="微软雅黑"/>
                <w:b/>
                <w:bCs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z w:val="21"/>
                <w:szCs w:val="21"/>
              </w:rPr>
              <w:t>。</w:t>
            </w:r>
          </w:p>
          <w:p w:rsidR="005C0C6F" w:rsidRDefault="00191FFA">
            <w:pPr>
              <w:pStyle w:val="TableText"/>
              <w:numPr>
                <w:ilvl w:val="0"/>
                <w:numId w:val="6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b/>
                <w:bCs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z w:val="21"/>
                <w:szCs w:val="21"/>
                <w:lang w:eastAsia="zh-CN"/>
              </w:rPr>
              <w:t>涂料：采用优质抑菌涂料。</w:t>
            </w:r>
          </w:p>
          <w:p w:rsidR="005C0C6F" w:rsidRDefault="00191FFA">
            <w:pPr>
              <w:pStyle w:val="TableText"/>
              <w:numPr>
                <w:ilvl w:val="0"/>
                <w:numId w:val="63"/>
              </w:numPr>
              <w:spacing w:line="219" w:lineRule="auto"/>
              <w:jc w:val="both"/>
              <w:rPr>
                <w:rFonts w:ascii="微软雅黑" w:eastAsia="微软雅黑" w:hAnsi="微软雅黑" w:cs="微软雅黑"/>
                <w:color w:val="auto"/>
                <w:spacing w:val="4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z w:val="21"/>
                <w:szCs w:val="21"/>
                <w:lang w:eastAsia="zh-CN"/>
              </w:rPr>
              <w:t>五金配件：阻尼滑轨、铰链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、一体折弯拉手。</w:t>
            </w:r>
          </w:p>
        </w:tc>
      </w:tr>
    </w:tbl>
    <w:p w:rsidR="005C0C6F" w:rsidRDefault="005C0C6F">
      <w:pPr>
        <w:spacing w:line="462" w:lineRule="auto"/>
        <w:rPr>
          <w:color w:val="auto"/>
          <w:lang w:eastAsia="zh-CN"/>
        </w:rPr>
      </w:pPr>
    </w:p>
    <w:p w:rsidR="005C0C6F" w:rsidRDefault="005C0C6F">
      <w:pPr>
        <w:spacing w:line="462" w:lineRule="auto"/>
        <w:rPr>
          <w:color w:val="auto"/>
          <w:lang w:eastAsia="zh-CN"/>
        </w:rPr>
      </w:pPr>
    </w:p>
    <w:p w:rsidR="005C0C6F" w:rsidRDefault="005C0C6F">
      <w:pPr>
        <w:spacing w:line="462" w:lineRule="auto"/>
        <w:rPr>
          <w:color w:val="auto"/>
          <w:lang w:eastAsia="zh-CN"/>
        </w:rPr>
      </w:pPr>
    </w:p>
    <w:p w:rsidR="005C0C6F" w:rsidRDefault="005C0C6F">
      <w:pPr>
        <w:spacing w:line="462" w:lineRule="auto"/>
        <w:rPr>
          <w:color w:val="auto"/>
          <w:lang w:eastAsia="zh-CN"/>
        </w:rPr>
      </w:pPr>
    </w:p>
    <w:p w:rsidR="005C0C6F" w:rsidRDefault="005C0C6F">
      <w:pPr>
        <w:spacing w:line="462" w:lineRule="auto"/>
        <w:rPr>
          <w:color w:val="auto"/>
          <w:lang w:eastAsia="zh-CN"/>
        </w:rPr>
      </w:pPr>
    </w:p>
    <w:p w:rsidR="005C0C6F" w:rsidRDefault="00191FFA">
      <w:pPr>
        <w:numPr>
          <w:ilvl w:val="0"/>
          <w:numId w:val="64"/>
        </w:numPr>
        <w:spacing w:before="127" w:line="221" w:lineRule="auto"/>
        <w:ind w:left="0"/>
        <w:outlineLvl w:val="6"/>
        <w:rPr>
          <w:rFonts w:ascii="黑体" w:eastAsia="黑体" w:hAnsi="黑体" w:cs="黑体"/>
          <w:b/>
          <w:bCs/>
          <w:color w:val="auto"/>
          <w:spacing w:val="-18"/>
          <w:sz w:val="39"/>
          <w:szCs w:val="39"/>
        </w:rPr>
      </w:pPr>
      <w:r>
        <w:rPr>
          <w:rFonts w:ascii="黑体" w:eastAsia="黑体" w:hAnsi="黑体" w:cs="黑体" w:hint="eastAsia"/>
          <w:b/>
          <w:bCs/>
          <w:color w:val="auto"/>
          <w:spacing w:val="-18"/>
          <w:sz w:val="39"/>
          <w:szCs w:val="39"/>
          <w:lang w:eastAsia="zh-CN"/>
        </w:rPr>
        <w:lastRenderedPageBreak/>
        <w:t>通风柜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607"/>
        <w:gridCol w:w="1013"/>
        <w:gridCol w:w="3291"/>
        <w:gridCol w:w="2025"/>
        <w:gridCol w:w="1241"/>
        <w:gridCol w:w="2987"/>
        <w:gridCol w:w="3266"/>
        <w:gridCol w:w="5544"/>
      </w:tblGrid>
      <w:tr w:rsidR="005C0C6F">
        <w:trPr>
          <w:trHeight w:val="1080"/>
        </w:trPr>
        <w:tc>
          <w:tcPr>
            <w:tcW w:w="806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编号</w:t>
            </w:r>
          </w:p>
        </w:tc>
        <w:tc>
          <w:tcPr>
            <w:tcW w:w="607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品目</w:t>
            </w:r>
          </w:p>
        </w:tc>
        <w:tc>
          <w:tcPr>
            <w:tcW w:w="101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基本分类</w:t>
            </w:r>
          </w:p>
        </w:tc>
        <w:tc>
          <w:tcPr>
            <w:tcW w:w="3291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参考规格</w:t>
            </w:r>
          </w:p>
          <w:p w:rsidR="005C0C6F" w:rsidRDefault="00191FFA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  <w:lang w:eastAsia="zh-CN"/>
              </w:rPr>
              <w:t>数量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</w:rPr>
              <w:t>基本组成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  <w:lang w:eastAsia="zh-CN"/>
              </w:rPr>
              <w:t>工艺质量标准</w:t>
            </w:r>
          </w:p>
        </w:tc>
      </w:tr>
      <w:tr w:rsidR="005C0C6F">
        <w:trPr>
          <w:trHeight w:val="2870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</w:t>
            </w:r>
          </w:p>
        </w:tc>
        <w:tc>
          <w:tcPr>
            <w:tcW w:w="607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通风柜</w:t>
            </w:r>
          </w:p>
        </w:tc>
        <w:tc>
          <w:tcPr>
            <w:tcW w:w="101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通风柜</w:t>
            </w:r>
          </w:p>
        </w:tc>
        <w:tc>
          <w:tcPr>
            <w:tcW w:w="3291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1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769110" cy="2367280"/>
                  <wp:effectExtent l="0" t="0" r="2540" b="13970"/>
                  <wp:docPr id="6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110" cy="2367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1500*850*2350（定制）</w:t>
            </w:r>
          </w:p>
          <w:p w:rsidR="005C0C6F" w:rsidRDefault="005C0C6F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台面：台面采用12.7mm厚优质实芯理化板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外壳材料：采用优质≥1.0mm厚冷轧钢板制作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  <w:t>内装材料（侧板、背板、顶板、导流板）：材料为≥5mm厚的实验室专用抗倍特板材</w:t>
            </w:r>
          </w:p>
        </w:tc>
        <w:tc>
          <w:tcPr>
            <w:tcW w:w="3266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冷轧钢板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台面：理化板</w:t>
            </w:r>
          </w:p>
          <w:p w:rsidR="005C0C6F" w:rsidRDefault="005C0C6F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1、抗蚀台面：</w:t>
            </w:r>
            <w:r>
              <w:rPr>
                <w:rFonts w:ascii="宋体" w:hAnsi="宋体" w:hint="eastAsia"/>
                <w:color w:val="auto"/>
                <w:lang w:eastAsia="zh-CN"/>
              </w:rPr>
              <w:t>台面采用</w:t>
            </w:r>
            <w:r>
              <w:rPr>
                <w:rFonts w:ascii="宋体" w:hAnsi="宋体"/>
                <w:color w:val="auto"/>
                <w:lang w:eastAsia="zh-CN"/>
              </w:rPr>
              <w:t>12.7mm厚优质实芯理化板，边缘镶边加厚至25.4mm；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2、设计分上、下部柜体及门板：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2.1外壳材料：采用优质≥1.0mm厚冷轧钢板制作，经阳极板膜处理。耐酸碱漆涂烧处理。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以上要符合烤漆钢板烤漆膜厚、涂膜附着度（方格）试验。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 2.2内装材料（侧板、背板、顶板、导流板）：材料为≥5mm厚的实验室专用抗倍特板材。导流板必须与内衬为同一材料，一体实芯白色胚体，平整光滑，色泽均匀。内衬板与导流板：具有阻燃、耐高温、耐火、抗酸碱腐蚀等特性。</w:t>
            </w:r>
          </w:p>
          <w:p w:rsidR="005C0C6F" w:rsidRDefault="00191FFA">
            <w:pPr>
              <w:jc w:val="center"/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2.3集风罩：采用优质≥1.2mm厚冷轧钢板制作，经阳极板膜处理。耐酸碱漆涂烧处理。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2.4为满足设备进出及操作使用方便，开门可选配采用活动折叠门。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3、调节门系统：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3.1拉门：单面左右操作，拉门可停于任意活动点。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3.2拉门玻璃：要≥5mm厚钢化玻璃。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3.3拉门悬吊钢索：钢索拉力≥450公斤，符合相关抗拉试验。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 3.4玻璃把手：采用优质≥1.0mm厚镀锌钢板制作，经喷涂处理。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4、供电装置：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4.1保护装置：安装电源、马达、插座、漏电等故障保护。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4.2 照明装置：需≥40W日光灯。插座：采用≥220V接地型单相插座。</w:t>
            </w:r>
            <w:r>
              <w:rPr>
                <w:rFonts w:ascii="宋体" w:hAnsi="宋体"/>
                <w:color w:val="auto"/>
                <w:lang w:eastAsia="zh-CN"/>
              </w:rPr>
              <w:tab/>
            </w:r>
            <w:r>
              <w:rPr>
                <w:rFonts w:ascii="宋体" w:hAnsi="宋体"/>
                <w:color w:val="auto"/>
                <w:lang w:eastAsia="zh-CN"/>
              </w:rPr>
              <w:tab/>
            </w:r>
            <w:r>
              <w:rPr>
                <w:rFonts w:ascii="宋体" w:hAnsi="宋体"/>
                <w:color w:val="auto"/>
                <w:lang w:eastAsia="zh-CN"/>
              </w:rPr>
              <w:tab/>
            </w:r>
            <w:r>
              <w:rPr>
                <w:rFonts w:ascii="宋体" w:hAnsi="宋体"/>
                <w:color w:val="auto"/>
                <w:lang w:eastAsia="zh-CN"/>
              </w:rPr>
              <w:tab/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>5、排水装置：化验杯槽：采用PP一体成型，厚度要在≥5mm具有弹性，并能耐酸碱、耐热及有机溶剂。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/>
                <w:color w:val="auto"/>
                <w:lang w:eastAsia="zh-CN"/>
              </w:rPr>
              <w:t xml:space="preserve"> 6、供水装置：供水考克，采用铜铸单口供水考克。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</w:t>
            </w:r>
          </w:p>
        </w:tc>
        <w:tc>
          <w:tcPr>
            <w:tcW w:w="607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通风柜</w:t>
            </w:r>
          </w:p>
        </w:tc>
        <w:tc>
          <w:tcPr>
            <w:tcW w:w="1013" w:type="dxa"/>
            <w:vAlign w:val="center"/>
          </w:tcPr>
          <w:p w:rsidR="005C0C6F" w:rsidRDefault="00191FFA">
            <w:pPr>
              <w:pStyle w:val="TableText"/>
              <w:spacing w:before="129" w:line="217" w:lineRule="auto"/>
              <w:jc w:val="center"/>
              <w:rPr>
                <w:rFonts w:ascii="微软雅黑" w:eastAsia="微软雅黑" w:hAnsi="微软雅黑" w:cs="微软雅黑"/>
                <w:b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auto"/>
                <w:sz w:val="21"/>
                <w:szCs w:val="21"/>
                <w:lang w:eastAsia="zh-CN"/>
              </w:rPr>
              <w:t>核医学实验室专用通风柜</w:t>
            </w:r>
          </w:p>
        </w:tc>
        <w:tc>
          <w:tcPr>
            <w:tcW w:w="3291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643380" cy="2200275"/>
                  <wp:effectExtent l="0" t="0" r="13970" b="9525"/>
                  <wp:docPr id="6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3380" cy="2200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1000*750*2200（定制）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2987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台面：台面采用12.7mm厚优质实芯理化板</w:t>
            </w:r>
          </w:p>
          <w:p w:rsidR="005C0C6F" w:rsidRDefault="00191FFA">
            <w:pPr>
              <w:pStyle w:val="TableText"/>
              <w:spacing w:before="76" w:line="238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外壳材料：采用优质≥1.0mm厚1.2MM304不锈钢制作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  <w:t>内装材料（侧板、背板、顶板、导流板）：材料为≥5mm厚的实验室专用抗倍特板材</w:t>
            </w:r>
          </w:p>
        </w:tc>
        <w:tc>
          <w:tcPr>
            <w:tcW w:w="3266" w:type="dxa"/>
            <w:vAlign w:val="center"/>
          </w:tcPr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上下体结构，上部为分装操作单元，下部为机械装置单元；，内外1.2MM304不锈钢</w:t>
            </w:r>
            <w:r>
              <w:rPr>
                <w:rFonts w:ascii="宋体" w:hAnsi="宋体" w:cs="宋体"/>
                <w:color w:val="auto"/>
                <w:lang w:eastAsia="zh-CN"/>
              </w:rPr>
              <w:t>饰面，一体化内胆，带防护盖双伸手孔，前双开门底橱，在观察窗下方有2个直径为160mm的伸手孔，孔盖直径为200mm，与箱体有同等防护能力；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通风橱一侧开有</w:t>
            </w:r>
            <w:r>
              <w:rPr>
                <w:rFonts w:ascii="宋体" w:hAnsi="宋体" w:cs="宋体"/>
                <w:color w:val="auto"/>
                <w:lang w:eastAsia="zh-CN"/>
              </w:rPr>
              <w:t>450×350门洞，配同等防护当量的平开门，底橱一侧配置铅防护活度计井，一侧药物电动升降装置。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自成一体的不锈钢空气循环密闭内腔单元，具备放射性药物分装过程的所有配置需求；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/>
                <w:color w:val="auto"/>
                <w:lang w:eastAsia="zh-CN"/>
              </w:rPr>
              <w:t>提供人员、制剂、环境的三重保护；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专用放射气体活性炭过滤器；通风系统采用优质排风扇</w:t>
            </w:r>
            <w:r>
              <w:rPr>
                <w:rFonts w:ascii="宋体" w:hAnsi="宋体" w:cs="宋体"/>
                <w:color w:val="auto"/>
                <w:lang w:eastAsia="zh-CN"/>
              </w:rPr>
              <w:t>,额定电压220V，噪音＜50db，风量设计1m/s；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提供标准的防护铅当量，符合</w:t>
            </w:r>
            <w:r>
              <w:rPr>
                <w:rFonts w:ascii="宋体" w:hAnsi="宋体" w:cs="宋体"/>
                <w:color w:val="auto"/>
                <w:lang w:eastAsia="zh-CN"/>
              </w:rPr>
              <w:t>ICQP国际辐射安全环境标准：</w:t>
            </w:r>
          </w:p>
          <w:p w:rsidR="005C0C6F" w:rsidRDefault="00191FFA">
            <w:pPr>
              <w:ind w:firstLineChars="50" w:firstLine="105"/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六面屏蔽≥</w:t>
            </w:r>
            <w:r>
              <w:rPr>
                <w:rFonts w:ascii="宋体" w:hAnsi="宋体" w:cs="宋体"/>
                <w:color w:val="auto"/>
                <w:lang w:eastAsia="zh-CN"/>
              </w:rPr>
              <w:t>50mmpb；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观察装置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设有同箱体防护能力相当的</w:t>
            </w:r>
            <w:r>
              <w:rPr>
                <w:rFonts w:ascii="宋体" w:hAnsi="宋体" w:cs="宋体"/>
                <w:color w:val="auto"/>
                <w:lang w:eastAsia="zh-CN"/>
              </w:rPr>
              <w:t>ZF6(5.2g/cm)高铅玻璃视窗；观察窗玻璃尺寸为</w:t>
            </w:r>
            <w:r>
              <w:rPr>
                <w:rFonts w:ascii="宋体" w:hAnsi="宋体" w:cs="宋体" w:hint="eastAsia"/>
                <w:color w:val="auto"/>
                <w:lang w:eastAsia="zh-CN"/>
              </w:rPr>
              <w:t>220</w:t>
            </w:r>
            <w:r>
              <w:rPr>
                <w:rFonts w:ascii="宋体" w:hAnsi="宋体" w:cs="宋体"/>
                <w:color w:val="auto"/>
                <w:lang w:eastAsia="zh-CN"/>
              </w:rPr>
              <w:t>×3</w:t>
            </w:r>
            <w:r>
              <w:rPr>
                <w:rFonts w:ascii="宋体" w:hAnsi="宋体" w:cs="宋体" w:hint="eastAsia"/>
                <w:color w:val="auto"/>
                <w:lang w:eastAsia="zh-CN"/>
              </w:rPr>
              <w:t>6</w:t>
            </w:r>
            <w:r>
              <w:rPr>
                <w:rFonts w:ascii="宋体" w:hAnsi="宋体" w:cs="宋体"/>
                <w:color w:val="auto"/>
                <w:lang w:eastAsia="zh-CN"/>
              </w:rPr>
              <w:t>0，</w:t>
            </w:r>
          </w:p>
          <w:p w:rsidR="005C0C6F" w:rsidRDefault="00191FFA">
            <w:pPr>
              <w:rPr>
                <w:rFonts w:ascii="宋体" w:hAnsi="宋体" w:cs="宋体"/>
                <w:color w:val="auto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lang w:eastAsia="zh-CN"/>
              </w:rPr>
              <w:t>附属配置</w:t>
            </w:r>
          </w:p>
          <w:p w:rsidR="005C0C6F" w:rsidRDefault="00191FFA">
            <w:pPr>
              <w:rPr>
                <w:rFonts w:ascii="宋体" w:hAnsi="宋体"/>
                <w:color w:val="auto"/>
                <w:lang w:eastAsia="zh-CN"/>
              </w:rPr>
            </w:pPr>
            <w:r>
              <w:rPr>
                <w:rFonts w:ascii="宋体" w:hAnsi="宋体" w:cs="宋体"/>
                <w:color w:val="auto"/>
                <w:lang w:eastAsia="zh-CN"/>
              </w:rPr>
              <w:t>读数器前面板插槽，前置安全控制面板，提供灭菌/照明/防溅插座；电源50HZ / 10A /220V  附带安全保护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</w:tbl>
    <w:p w:rsidR="005C0C6F" w:rsidRDefault="005C0C6F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191FFA">
      <w:pPr>
        <w:numPr>
          <w:ilvl w:val="0"/>
          <w:numId w:val="65"/>
        </w:num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z w:val="38"/>
          <w:szCs w:val="38"/>
          <w:lang w:eastAsia="zh-CN"/>
        </w:rPr>
        <w:lastRenderedPageBreak/>
        <w:t>实验台上配件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943"/>
        <w:gridCol w:w="1133"/>
        <w:gridCol w:w="2835"/>
        <w:gridCol w:w="2025"/>
        <w:gridCol w:w="1241"/>
        <w:gridCol w:w="3025"/>
        <w:gridCol w:w="3228"/>
        <w:gridCol w:w="5544"/>
      </w:tblGrid>
      <w:tr w:rsidR="005C0C6F">
        <w:trPr>
          <w:trHeight w:val="1080"/>
        </w:trPr>
        <w:tc>
          <w:tcPr>
            <w:tcW w:w="806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编号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品目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基本分类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参考规格</w:t>
            </w:r>
          </w:p>
          <w:p w:rsidR="005C0C6F" w:rsidRDefault="00191FFA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  <w:lang w:eastAsia="zh-CN"/>
              </w:rPr>
              <w:t>数量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</w:rPr>
              <w:t>基本组成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  <w:lang w:eastAsia="zh-CN"/>
              </w:rPr>
              <w:t>工艺质量标准</w:t>
            </w:r>
          </w:p>
        </w:tc>
      </w:tr>
      <w:tr w:rsidR="005C0C6F">
        <w:trPr>
          <w:trHeight w:val="4038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立式鹅颈三口水龙头+PP洗手盆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立式鹅颈三口水龙头+PP洗手盆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1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140335</wp:posOffset>
                  </wp:positionH>
                  <wp:positionV relativeFrom="paragraph">
                    <wp:posOffset>78740</wp:posOffset>
                  </wp:positionV>
                  <wp:extent cx="960120" cy="1477010"/>
                  <wp:effectExtent l="0" t="0" r="11430" b="8890"/>
                  <wp:wrapNone/>
                  <wp:docPr id="65" name="Picture_30" descr=" 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Picture_30" descr=" "/>
                          <pic:cNvPicPr/>
                        </pic:nvPicPr>
                        <pic:blipFill>
                          <a:blip r:embed="rId13">
                            <a:clrChange>
                              <a:clrFrom>
                                <a:srgbClr val="FEFEFE">
                                  <a:alpha val="99608"/>
                                </a:srgbClr>
                              </a:clrFrom>
                              <a:clrTo>
                                <a:srgbClr val="FEFEFE">
                                  <a:alpha val="99608"/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120" cy="1477010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noFill/>
                            <a:prstDash val="solid"/>
                            <a:miter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color w:val="auto"/>
                <w:lang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942975</wp:posOffset>
                  </wp:positionH>
                  <wp:positionV relativeFrom="paragraph">
                    <wp:posOffset>1076960</wp:posOffset>
                  </wp:positionV>
                  <wp:extent cx="857250" cy="1333500"/>
                  <wp:effectExtent l="0" t="0" r="0" b="0"/>
                  <wp:wrapNone/>
                  <wp:docPr id="66" name="Picture_29" descr=" 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Picture_29" descr=" "/>
                          <pic:cNvPicPr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333500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noFill/>
                            <a:prstDash val="solid"/>
                            <a:miter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tabs>
                <w:tab w:val="left" w:pos="894"/>
              </w:tabs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洗手盆：高密度聚丙烯（</w:t>
            </w:r>
            <w:r>
              <w:rPr>
                <w:rFonts w:hint="eastAsia"/>
                <w:color w:val="auto"/>
                <w:lang w:eastAsia="zh-CN"/>
              </w:rPr>
              <w:t>PP</w:t>
            </w:r>
            <w:r>
              <w:rPr>
                <w:rFonts w:hint="eastAsia"/>
                <w:color w:val="auto"/>
                <w:lang w:eastAsia="zh-CN"/>
              </w:rPr>
              <w:t>）</w:t>
            </w:r>
          </w:p>
          <w:p w:rsidR="005C0C6F" w:rsidRDefault="00191FFA">
            <w:pPr>
              <w:tabs>
                <w:tab w:val="left" w:pos="894"/>
              </w:tabs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三头水龙头：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高密度聚丙烯（PP）水盆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（1）水龙头：采用新开发具有降低水压及隔栅型铜质一体成型实验室专用水龙头，阀芯采用国际通用的瓷阀芯，表面经环氧树脂粉沫喷涂处理，耐酸耐碱；三口水龙头需通过依据GB 18145-2014标准的性能测试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（2）PP水槽：高密度聚丙烯（PP）注塑一体成型，耐酸碱腐蚀及有机溶剂。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试管架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试管架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542925" cy="923925"/>
                  <wp:effectExtent l="0" t="0" r="9525" b="9525"/>
                  <wp:docPr id="67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9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滴水架面板</w:t>
            </w:r>
          </w:p>
          <w:p w:rsidR="005C0C6F" w:rsidRDefault="00191FFA">
            <w:pPr>
              <w:spacing w:line="360" w:lineRule="auto"/>
              <w:ind w:firstLineChars="300" w:firstLine="630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滴水棒</w:t>
            </w:r>
          </w:p>
          <w:p w:rsidR="005C0C6F" w:rsidRDefault="00191FFA">
            <w:pPr>
              <w:spacing w:line="360" w:lineRule="auto"/>
              <w:ind w:firstLineChars="300" w:firstLine="630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接水盘</w:t>
            </w:r>
          </w:p>
          <w:p w:rsidR="005C0C6F" w:rsidRDefault="005C0C6F">
            <w:pPr>
              <w:pStyle w:val="TableText"/>
              <w:spacing w:before="75" w:line="251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  <w:p w:rsidR="005C0C6F" w:rsidRDefault="005C0C6F">
            <w:pPr>
              <w:pStyle w:val="TableText"/>
              <w:spacing w:before="75" w:line="251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实芯理化板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PP滴水棒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5mm厚抗倍特层板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（1）实芯理化板+PP滴水棒，5mm厚抗倍特层板,接水盘抗化学腐蚀，抑菌、易清洁、耐潮湿利于器皿的自然干燥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（2）(2)滴水架架杆要求定位牢固无上下松动现象；架杆有效长度：15cm±2cm；承重19.6N挂重2H后无影响变形和脱落、断裂等影响使用的后果。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(3)滴水架面板要求对角平面差应≤2mm；定位后，上端中心处经100N拉力试验后，定位孔不应失效和开裂。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实验台洗眼器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实验台洗眼器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548005" cy="1065530"/>
                  <wp:effectExtent l="0" t="0" r="4445" b="1270"/>
                  <wp:docPr id="68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005" cy="1065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洗眼器主体+防尘盖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主体:加厚铜质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防尘盖:PP材质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（1）主体:加厚铜质；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（2）洗眼喷头: 加厚铜质环氧树脂涂层外加软性像胶,出水经缓压处理呈泡沫状水柱,防止冲伤眼睛；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（3）莲蓬头护罩:梭胶质护杯，以避免紧急使用时瞬间接触眼部造成碰撞二次伤害；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（4）防尘盖:PP 材质，平常可防尘，使用时可随时被水冲开，并低突然时短暂的高水压，防止冲伤眼睛，防坐盖有连接于护罩可防尘脱落，使用时自动被水冲开；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（5）水流锁定开关:水流开启,水流锁定功能一次完成,方便使用；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（6）控水阀: 止逆阀门可自动关团；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（7）前置过滤器:配有小型前置过湾器主要的去除管道所产生的沉淀杂质和细菌、微生物残骸、铁锈、沙泥等大于5微米以上的颗拉杂质，避免眼睛及人体肌肤受到伤害；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（8）供水救管: 长度≧1.5 米, PVC管外覆不锈钢网,外层包PE管有效防止生锈、渗漏。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实验台试剂架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实验台试剂架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386840" cy="1096645"/>
                  <wp:effectExtent l="0" t="0" r="3810" b="8255"/>
                  <wp:docPr id="69" name="图片 11" descr="钢玻试剂架_中央台边台试剂架 钢玻试剂架pp实验室装备试验室配件 - 阿里巴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11" descr="钢玻试剂架_中央台边台试剂架 钢玻试剂架pp实验室装备试验室配件 - 阿里巴巴"/>
                          <pic:cNvPicPr>
                            <a:picLocks noChangeAspect="1"/>
                          </pic:cNvPicPr>
                        </pic:nvPicPr>
                        <pic:blipFill>
                          <a:blip r:embed="rId17" r:link="rId18" cstate="print"/>
                          <a:srcRect t="210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40" cy="1096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800*350*750（定制）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64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铝合金立柱+玻璃层板+防落架+电源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铝合金立柱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8mm钢化玻璃层板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铝合金防落架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lastRenderedPageBreak/>
              <w:t>电源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1、</w:t>
            </w:r>
            <w:r>
              <w:rPr>
                <w:rFonts w:ascii="微软雅黑" w:eastAsia="微软雅黑" w:hAnsi="微软雅黑" w:cs="微软雅黑"/>
                <w:color w:val="auto"/>
                <w:lang w:eastAsia="zh-CN"/>
              </w:rPr>
              <w:t>主体：主立柱采用1.0mm铝合金型材经剪裁、定位打孔后成型外形美观。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</w:t>
            </w:r>
            <w:r>
              <w:rPr>
                <w:rFonts w:ascii="微软雅黑" w:eastAsia="微软雅黑" w:hAnsi="微软雅黑" w:cs="微软雅黑"/>
                <w:color w:val="auto"/>
                <w:lang w:eastAsia="zh-CN"/>
              </w:rPr>
              <w:t>、层板：层板采用1.0mm-1.2mm冷轧钢板在数控加工中心、剪裁、定位打孔、折弯焊接后成型，需酸洗磷化处理后喷涂环氧树脂粉末高温烘烤固化。层高可以任意自由调节。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</w:t>
            </w:r>
            <w:r>
              <w:rPr>
                <w:rFonts w:ascii="微软雅黑" w:eastAsia="微软雅黑" w:hAnsi="微软雅黑" w:cs="微软雅黑"/>
                <w:color w:val="auto"/>
                <w:lang w:eastAsia="zh-CN"/>
              </w:rPr>
              <w:t>、防落架：采用1.0mm优质铝合金椭圆型材，经酸洗磷化处理后喷涂环氧树脂粉末高温烘烤固化而成，形成通体防落架，有效防止试剂跌落，保护实验室工作人员人身安全。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</w:t>
            </w:r>
            <w:r>
              <w:rPr>
                <w:rFonts w:ascii="微软雅黑" w:eastAsia="微软雅黑" w:hAnsi="微软雅黑" w:cs="微软雅黑"/>
                <w:color w:val="auto"/>
                <w:lang w:eastAsia="zh-CN"/>
              </w:rPr>
              <w:t>、电源：采用实验室专用220V、10A、3孔万用电源插座，配有3防外盖，防尘、防溅、防水、防酸碱，材料为PC材料防火阻燃,更实用美观。 [1]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</w:tbl>
    <w:p w:rsidR="005C0C6F" w:rsidRDefault="005C0C6F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5C0C6F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5C0C6F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5C0C6F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5C0C6F">
      <w:pPr>
        <w:spacing w:before="123" w:line="222" w:lineRule="auto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191FFA">
      <w:pPr>
        <w:numPr>
          <w:ilvl w:val="0"/>
          <w:numId w:val="65"/>
        </w:num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z w:val="38"/>
          <w:szCs w:val="38"/>
          <w:lang w:eastAsia="zh-CN"/>
        </w:rPr>
        <w:t>文件柜、药柜</w:t>
      </w:r>
    </w:p>
    <w:tbl>
      <w:tblPr>
        <w:tblStyle w:val="TableNormal"/>
        <w:tblpPr w:leftFromText="180" w:rightFromText="180" w:vertAnchor="text" w:horzAnchor="page" w:tblpX="1561" w:tblpY="241"/>
        <w:tblOverlap w:val="never"/>
        <w:tblW w:w="2078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06"/>
        <w:gridCol w:w="943"/>
        <w:gridCol w:w="1133"/>
        <w:gridCol w:w="2835"/>
        <w:gridCol w:w="2025"/>
        <w:gridCol w:w="1241"/>
        <w:gridCol w:w="3025"/>
        <w:gridCol w:w="3228"/>
        <w:gridCol w:w="5544"/>
      </w:tblGrid>
      <w:tr w:rsidR="005C0C6F">
        <w:trPr>
          <w:trHeight w:val="1080"/>
        </w:trPr>
        <w:tc>
          <w:tcPr>
            <w:tcW w:w="806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编号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品目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6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基本分类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</w:rPr>
              <w:t>参考样式</w:t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6"/>
                <w:lang w:eastAsia="zh-CN"/>
              </w:rPr>
              <w:t>参考规格</w:t>
            </w:r>
          </w:p>
          <w:p w:rsidR="005C0C6F" w:rsidRDefault="00191FFA">
            <w:pPr>
              <w:pStyle w:val="TableText"/>
              <w:spacing w:before="87"/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4"/>
                <w:lang w:eastAsia="zh-CN"/>
              </w:rPr>
              <w:t>(长×宽×高)mm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91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  <w:lang w:eastAsia="zh-CN"/>
              </w:rPr>
              <w:t>数量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-5"/>
              </w:rPr>
              <w:t>基本组成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</w:rPr>
              <w:t>基本材质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pStyle w:val="TableText"/>
              <w:spacing w:before="91" w:line="219" w:lineRule="auto"/>
              <w:jc w:val="center"/>
              <w:rPr>
                <w:rFonts w:ascii="微软雅黑" w:eastAsia="微软雅黑" w:hAnsi="微软雅黑" w:cs="微软雅黑"/>
                <w:b/>
                <w:bCs/>
                <w:color w:val="auto"/>
                <w:spacing w:val="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b/>
                <w:bCs/>
                <w:color w:val="auto"/>
                <w:spacing w:val="2"/>
                <w:lang w:eastAsia="zh-CN"/>
              </w:rPr>
              <w:t>工艺质量标准</w:t>
            </w:r>
          </w:p>
        </w:tc>
      </w:tr>
      <w:tr w:rsidR="005C0C6F">
        <w:trPr>
          <w:trHeight w:val="4038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理化板办公桌地柜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理化台面木制柜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noProof/>
                <w:color w:val="auto"/>
                <w:position w:val="-51"/>
                <w:sz w:val="21"/>
                <w:szCs w:val="21"/>
                <w:lang w:eastAsia="zh-CN"/>
              </w:rPr>
              <w:drawing>
                <wp:inline distT="0" distB="0" distL="114300" distR="114300">
                  <wp:extent cx="1781175" cy="828040"/>
                  <wp:effectExtent l="0" t="0" r="9525" b="10160"/>
                  <wp:docPr id="70" name="图片 70" descr="cba96dbc835b8b37056a6b5969a1dd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cba96dbc835b8b37056a6b5969a1dd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rcRect t="379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828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  <w:t>1000*600*850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由台面及</w:t>
            </w: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三屉</w:t>
            </w: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推柜构成</w:t>
            </w:r>
          </w:p>
          <w:p w:rsidR="005C0C6F" w:rsidRDefault="00191FFA">
            <w:pPr>
              <w:pStyle w:val="TableText"/>
              <w:spacing w:before="66" w:line="22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推柜配置三联锁。</w:t>
            </w:r>
          </w:p>
          <w:p w:rsidR="005C0C6F" w:rsidRDefault="00191FFA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台面：理化板</w:t>
            </w:r>
          </w:p>
          <w:p w:rsidR="005C0C6F" w:rsidRDefault="00191FFA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</w:t>
            </w: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基材：采用符合环保标准的实木多层板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办公桌吊柜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理化台面木制柜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noProof/>
                <w:color w:val="auto"/>
                <w:position w:val="-53"/>
                <w:sz w:val="21"/>
                <w:szCs w:val="21"/>
                <w:lang w:eastAsia="zh-CN"/>
              </w:rPr>
              <w:drawing>
                <wp:inline distT="0" distB="0" distL="114300" distR="114300">
                  <wp:extent cx="999490" cy="427990"/>
                  <wp:effectExtent l="0" t="0" r="10160" b="10160"/>
                  <wp:docPr id="71" name="图片 71" descr="cba96dbc835b8b37056a6b5969a1dd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cba96dbc835b8b37056a6b5969a1dd9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rcRect l="14332" t="476" r="29554" b="674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490" cy="427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1000*350*600（定制）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 w:firstLine="574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由实木多层板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铰链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基材：实木多层板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lang w:eastAsia="zh-CN"/>
              </w:rPr>
              <w:t>五金件：优质滑轨、铰链、连接件、优质锁具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</w:t>
            </w: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基材：采用符合环保标准的实木多层板，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五金配置：铝合金拉手、锁、不锈钢铰链等。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3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配药台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393825" cy="1574165"/>
                  <wp:effectExtent l="0" t="0" r="15875" b="6985"/>
                  <wp:docPr id="72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93825" cy="1574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pStyle w:val="TableText"/>
              <w:spacing w:before="91" w:line="221" w:lineRule="auto"/>
              <w:ind w:left="32"/>
              <w:jc w:val="center"/>
              <w:rPr>
                <w:rFonts w:ascii="微软雅黑" w:eastAsia="微软雅黑" w:hAnsi="微软雅黑" w:cs="微软雅黑"/>
                <w:color w:val="auto"/>
                <w:spacing w:val="-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sz w:val="21"/>
                <w:szCs w:val="21"/>
                <w:lang w:eastAsia="zh-CN"/>
              </w:rPr>
              <w:t>1500*600*850（定制）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14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4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核对桌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258570" cy="936625"/>
                  <wp:effectExtent l="0" t="0" r="17780" b="15875"/>
                  <wp:docPr id="73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8570" cy="936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1500*600*850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，抽屉构成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台面：理化板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（2）理化板：12.7MM实心理化板，防酸碱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5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半层柜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550035" cy="871220"/>
                  <wp:effectExtent l="0" t="0" r="12065" b="5080"/>
                  <wp:docPr id="74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0035" cy="871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900/600*600*850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7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主台，中间隔板构成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6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钢制活动柜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134110" cy="1414780"/>
                  <wp:effectExtent l="0" t="0" r="8890" b="13970"/>
                  <wp:docPr id="75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110" cy="14147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常规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7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铰链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1、基材：采用符合环保标准的1.2MM不锈钢板，具有耐腐蚀性，表面光洁，绝不生锈；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2、工艺：经激光切割，数控折弯，打磨抛光焊缝成型；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7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柜式药柜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488440" cy="1116330"/>
                  <wp:effectExtent l="0" t="0" r="16510" b="7620"/>
                  <wp:docPr id="76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440" cy="1116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1400*600*2100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27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构成主体台面配置理化板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配置：可调节分隔板，标签槽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理化板：12.7MM实心理化板，防酸碱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（1）基材：采用符合环保标准的1.00优质电解钢板，经激光切割、折弯、焊接，表面静电喷涂室内优等抗菌粉末；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（2）理化板：12.7MM实心理化板，防酸碱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（3）配置：可调节分隔板，标签槽。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8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药柜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804035" cy="1343660"/>
                  <wp:effectExtent l="0" t="0" r="5715" b="8890"/>
                  <wp:docPr id="7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035" cy="1343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900*600*2100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66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配置：可调节分隔板，标签槽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（2）配置：可调节分隔板，标签槽。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9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顶柜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826895" cy="1221105"/>
                  <wp:effectExtent l="0" t="0" r="1905" b="17145"/>
                  <wp:docPr id="7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6895" cy="1221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1800*350*600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191FFA">
            <w:pPr>
              <w:tabs>
                <w:tab w:val="left" w:pos="1128"/>
              </w:tabs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；</w:t>
            </w:r>
          </w:p>
          <w:p w:rsidR="005C0C6F" w:rsidRDefault="00191FFA">
            <w:pPr>
              <w:tabs>
                <w:tab w:val="left" w:pos="1128"/>
              </w:tabs>
              <w:rPr>
                <w:color w:val="auto"/>
                <w:lang w:eastAsia="zh-CN"/>
              </w:rPr>
            </w:pPr>
            <w:r>
              <w:rPr>
                <w:rFonts w:hint="eastAsia"/>
                <w:color w:val="auto"/>
                <w:lang w:eastAsia="zh-CN"/>
              </w:rPr>
              <w:t>（</w:t>
            </w:r>
            <w:r>
              <w:rPr>
                <w:rFonts w:hint="eastAsia"/>
                <w:color w:val="auto"/>
                <w:lang w:eastAsia="zh-CN"/>
              </w:rPr>
              <w:t>2</w:t>
            </w:r>
            <w:r>
              <w:rPr>
                <w:rFonts w:hint="eastAsia"/>
                <w:color w:val="auto"/>
                <w:lang w:eastAsia="zh-CN"/>
              </w:rPr>
              <w:t>）五金配置：锁具、暗拉手。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10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注射液柜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440180" cy="1075055"/>
                  <wp:effectExtent l="0" t="0" r="7620" b="10795"/>
                  <wp:docPr id="79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075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900*1000*2100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由1.2MM304不锈钢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构成柜体。</w:t>
            </w:r>
          </w:p>
          <w:p w:rsidR="005C0C6F" w:rsidRDefault="005C0C6F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11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二斗高柜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438275" cy="1716405"/>
                  <wp:effectExtent l="0" t="0" r="9525" b="17145"/>
                  <wp:docPr id="80" name="图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716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900*400*1850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12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（1）基材：采用符合环保标准的1.00mm优质电解钢板，经激光切割、折弯、焊接，表面静电喷涂室内优等抗菌粉末；</w:t>
            </w:r>
          </w:p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（2）五金配置：锁具、暗拉手。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12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精麻药品柜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177290" cy="1559560"/>
                  <wp:effectExtent l="0" t="0" r="3810" b="2540"/>
                  <wp:docPr id="81" name="图片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3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290" cy="1559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900*450*1800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22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配置密码锁、钥匙锁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（2）配置：可抽药抽、标签槽、密码锁、钥匙锁。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13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双层推车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199515" cy="1194435"/>
                  <wp:effectExtent l="0" t="0" r="635" b="5715"/>
                  <wp:docPr id="82" name="图片 20" descr="不锈钢双层手推车_不锈钢推车_不锈钢器具_产品中心_无锡零界净化设备股份有限公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20" descr="不锈钢双层手推车_不锈钢推车_不锈钢器具_产品中心_无锡零界净化设备股份有限公司"/>
                          <pic:cNvPicPr>
                            <a:picLocks noChangeAspect="1"/>
                          </pic:cNvPicPr>
                        </pic:nvPicPr>
                        <pic:blipFill>
                          <a:blip r:embed="rId29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515" cy="119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900*450*450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26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（1）基材：采用符合环保标准的优质1.0MM304不锈钢，经激光切割、折弯、焊接；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（2）配置：可刹车轮。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14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小型三层推车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400810" cy="1043940"/>
                  <wp:effectExtent l="0" t="0" r="8890" b="3810"/>
                  <wp:docPr id="83" name="图片 21" descr="不锈钢推车-不锈钢推车-天津市保全实验室设备有限公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21" descr="不锈钢推车-不锈钢推车-天津市保全实验室设备有限公司"/>
                          <pic:cNvPicPr>
                            <a:picLocks noChangeAspect="1"/>
                          </pic:cNvPicPr>
                        </pic:nvPicPr>
                        <pic:blipFill>
                          <a:blip r:embed="rId30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810" cy="1043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700*300*880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20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（1）基材：采用符合环保标准的优质1.0MM304不锈钢，经激光切割、折弯、焊接；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（2）配置：可刹车轮。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15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大型三层推车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513205" cy="1018540"/>
                  <wp:effectExtent l="0" t="0" r="10795" b="10160"/>
                  <wp:docPr id="84" name="图片 23" descr="不锈钢货架_天津科瑞不锈钢制品有限公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23" descr="不锈钢货架_天津科瑞不锈钢制品有限公司"/>
                          <pic:cNvPicPr>
                            <a:picLocks noChangeAspect="1"/>
                          </pic:cNvPicPr>
                        </pic:nvPicPr>
                        <pic:blipFill>
                          <a:blip r:embed="rId31" r:link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20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1000*600*1200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20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（1）基材：采用符合环保标准的优质1.0MM304不锈钢，经激光切割、折弯、焊接；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（2）配置：可刹车轮。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16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大型四层推车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819150" cy="967740"/>
                  <wp:effectExtent l="0" t="0" r="0" b="3810"/>
                  <wp:docPr id="85" name="图片 22" descr="带轮子货架不锈钢金属货架移动物料车镀络线网货架置物架厂家-阿里巴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22" descr="带轮子货架不锈钢金属货架移动物料车镀络线网货架置物架厂家-阿里巴巴"/>
                          <pic:cNvPicPr>
                            <a:picLocks noChangeAspect="1"/>
                          </pic:cNvPicPr>
                        </pic:nvPicPr>
                        <pic:blipFill>
                          <a:blip r:embed="rId32" r:link="rId18" cstate="print"/>
                          <a:srcRect l="21867" t="6780" r="5867" b="73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1000*600*1200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（1）基材：采用符合环保标准的优质1.0MM304不锈钢，经激光切割、折弯、焊接；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（2）配置：可刹车轮。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17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钢制平板推车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217295" cy="1215390"/>
                  <wp:effectExtent l="0" t="0" r="1905" b="3810"/>
                  <wp:docPr id="86" name="图片 24" descr="钢制平板推车-霍夫曼Hoffman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24" descr="钢制平板推车-霍夫曼Hoffmann"/>
                          <pic:cNvPicPr>
                            <a:picLocks noChangeAspect="1"/>
                          </pic:cNvPicPr>
                        </pic:nvPicPr>
                        <pic:blipFill>
                          <a:blip r:embed="rId33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729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1200*500*1050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基材：1.2MM304不锈钢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（1）基材：采用符合环保标准的优质1.0MM304不锈钢，经激光切割、折弯、焊接；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（2）配置：可刹车轮。</w:t>
            </w:r>
          </w:p>
        </w:tc>
      </w:tr>
      <w:tr w:rsidR="005C0C6F">
        <w:trPr>
          <w:trHeight w:val="90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18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总务柜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731520" cy="1037590"/>
                  <wp:effectExtent l="0" t="0" r="11430" b="10160"/>
                  <wp:docPr id="8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520" cy="1037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1200*450*2100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10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五金件：优质铰链、连接件、锁具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（1）基材：采用符合环保标准的1.00mm优质电解钢板，经激光切割、折弯、焊接，表面静电喷涂室内优等抗菌粉末；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（2）五金配置：锁具、暗拉手。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19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钢制文件柜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680085" cy="1149350"/>
                  <wp:effectExtent l="0" t="0" r="5715" b="12700"/>
                  <wp:docPr id="88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085" cy="114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900/1200*300/450*2100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9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（1）基材：采用符合环保标准的1.00mm优质电解钢板，经激光切割、折弯、焊接，表面静电喷涂室内优等抗菌粉末；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（2）五金配置：锁具、暗拉手。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20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木制文件柜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木制柜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680085" cy="1149350"/>
                  <wp:effectExtent l="0" t="0" r="5715" b="12700"/>
                  <wp:docPr id="89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0085" cy="114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900/1200*300/450*2100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采用符合环保标准的实木多层板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三节轨及铰链。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采用符合环保标准的实木多层板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五金件：优质滑轨、铰链、连接件、优质锁具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基材：采用符合环保标准的实木多层板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（2）贴面：面贴三聚氢胺装饰纸木纹饰面，表面耐磨，耐香烟灼烧，耐干热，耐染腐蚀，防霉、耐龟裂，耐水蒸气等各项理化性能均符合国家标准；</w:t>
            </w:r>
          </w:p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（3）封边：采用≥2.0mm同色PVC材料封边条，全自动激光封边机封边，边沿光滑流畅；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lang w:eastAsia="zh-CN"/>
              </w:rPr>
              <w:t>五金配置：铝合金拉手、锁、等。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21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更衣柜(4门)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121285</wp:posOffset>
                  </wp:positionH>
                  <wp:positionV relativeFrom="paragraph">
                    <wp:posOffset>245110</wp:posOffset>
                  </wp:positionV>
                  <wp:extent cx="702310" cy="1213485"/>
                  <wp:effectExtent l="0" t="0" r="2540" b="5715"/>
                  <wp:wrapNone/>
                  <wp:docPr id="419" name="图片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" name="图片 418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310" cy="1213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900*420*1800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（1）基材：采用符合环保标准的1.00mm优质电解钢板，经激光切割、折弯、焊接，表面静电喷涂室内优等抗菌粉末；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（2）五金配置：锁具、暗拉手。</w:t>
            </w:r>
          </w:p>
        </w:tc>
      </w:tr>
      <w:tr w:rsidR="005C0C6F">
        <w:trPr>
          <w:trHeight w:val="1942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22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更衣柜(3门)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94615</wp:posOffset>
                  </wp:positionH>
                  <wp:positionV relativeFrom="paragraph">
                    <wp:posOffset>123825</wp:posOffset>
                  </wp:positionV>
                  <wp:extent cx="648970" cy="1131570"/>
                  <wp:effectExtent l="0" t="0" r="17780" b="11430"/>
                  <wp:wrapNone/>
                  <wp:docPr id="424" name="图片 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4" name="图片 423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970" cy="1131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900*500*1850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25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91" w:line="232" w:lineRule="auto"/>
              <w:ind w:right="1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由电解钢板柜体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构成。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五金配件配置阻尼</w:t>
            </w:r>
            <w:r>
              <w:rPr>
                <w:rFonts w:ascii="微软雅黑" w:eastAsia="微软雅黑" w:hAnsi="微软雅黑" w:cs="微软雅黑" w:hint="eastAsia"/>
                <w:color w:val="auto"/>
                <w:sz w:val="21"/>
                <w:szCs w:val="21"/>
                <w:lang w:eastAsia="zh-CN"/>
              </w:rPr>
              <w:t>铰链。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基材：电解钢板</w:t>
            </w:r>
          </w:p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五金件：优质铰链、连接件、优质锁具</w:t>
            </w:r>
          </w:p>
          <w:p w:rsidR="005C0C6F" w:rsidRDefault="005C0C6F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tabs>
                <w:tab w:val="left" w:pos="1675"/>
              </w:tabs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（1）基材：采用符合环保标准的1.00mm优质电解钢板，经激光切割、折弯、焊接，表面静电喷涂室内优等抗菌粉末；</w:t>
            </w:r>
          </w:p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（2）五金配置：锁具、暗拉手。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23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货架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916940" cy="918210"/>
                  <wp:effectExtent l="0" t="0" r="16510" b="15240"/>
                  <wp:docPr id="90" name="图片 28" descr="钢制货架 钢制四层货架 2000*600*2000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28" descr="钢制货架 钢制四层货架 2000*600*2000 3"/>
                          <pic:cNvPicPr>
                            <a:picLocks noChangeAspect="1"/>
                          </pic:cNvPicPr>
                        </pic:nvPicPr>
                        <pic:blipFill>
                          <a:blip r:embed="rId38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900*450*1800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8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由立柱和层板构成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中间配置加强筋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立柱采用1.2mm，层板1.00mm中间加强筋，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24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货架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916940" cy="918210"/>
                  <wp:effectExtent l="0" t="0" r="16510" b="15240"/>
                  <wp:docPr id="91" name="图片 28" descr="钢制货架 钢制四层货架 2000*600*2000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28" descr="钢制货架 钢制四层货架 2000*600*2000 3"/>
                          <pic:cNvPicPr>
                            <a:picLocks noChangeAspect="1"/>
                          </pic:cNvPicPr>
                        </pic:nvPicPr>
                        <pic:blipFill>
                          <a:blip r:embed="rId38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1200*450*1800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4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由立柱和层板构成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中间配置加强筋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立柱采用1.2mm，层板1.00mm中间加强筋，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25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货架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916940" cy="918210"/>
                  <wp:effectExtent l="0" t="0" r="16510" b="15240"/>
                  <wp:docPr id="92" name="图片 28" descr="钢制货架 钢制四层货架 2000*600*2000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28" descr="钢制货架 钢制四层货架 2000*600*2000 3"/>
                          <pic:cNvPicPr>
                            <a:picLocks noChangeAspect="1"/>
                          </pic:cNvPicPr>
                        </pic:nvPicPr>
                        <pic:blipFill>
                          <a:blip r:embed="rId38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6940" cy="918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1600*450*1800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6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由立柱和层板构成</w:t>
            </w:r>
          </w:p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中间配置加强筋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立柱采用1.2mm，层板1.00mm中间加强筋，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lastRenderedPageBreak/>
              <w:t>26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定制</w:t>
            </w: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垫板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rFonts w:ascii="微软雅黑" w:eastAsia="微软雅黑" w:hAnsi="微软雅黑" w:cs="微软雅黑"/>
                <w:color w:val="auto"/>
                <w:position w:val="-53"/>
                <w:sz w:val="21"/>
                <w:szCs w:val="21"/>
                <w:lang w:eastAsia="zh-CN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059815" cy="795655"/>
                  <wp:effectExtent l="0" t="0" r="6985" b="4445"/>
                  <wp:docPr id="93" name="图片 30" descr="钢制托盘厂家-徐州立仓物流设备有限公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30" descr="钢制托盘厂家-徐州立仓物流设备有限公司"/>
                          <pic:cNvPicPr>
                            <a:picLocks noChangeAspect="1"/>
                          </pic:cNvPicPr>
                        </pic:nvPicPr>
                        <pic:blipFill>
                          <a:blip r:embed="rId39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815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1200*1000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18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主体由1.2MM304不锈钢构成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（（1）基材：采用符合环保标准的优质1.2MM304不锈钢，经激光切割、折弯、焊接；</w:t>
            </w:r>
          </w:p>
          <w:p w:rsidR="005C0C6F" w:rsidRDefault="005C0C6F">
            <w:pPr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立柱采用1.2mm，层板1.00mm中间加强筋，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27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钢制文件柜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027430" cy="766445"/>
                  <wp:effectExtent l="0" t="0" r="1270" b="14605"/>
                  <wp:docPr id="9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430" cy="766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4800*600*2600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9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基材：采用符合环保标准的1.00mm优质电解钢板，经激光切割、折弯、焊接，表面静电喷涂室内优等抗菌粉末。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28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钢制文件柜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027430" cy="766445"/>
                  <wp:effectExtent l="0" t="0" r="1270" b="14605"/>
                  <wp:docPr id="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430" cy="766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6100*600*2600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基材：采用符合环保标准的1.00mm优质电解钢板，经激光切割、折弯、焊接，表面静电喷涂室内优等抗菌粉末。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29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切片台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994410" cy="889635"/>
                  <wp:effectExtent l="0" t="0" r="15240" b="5715"/>
                  <wp:docPr id="96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4410" cy="889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900*450*1800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3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基材：采用符合环保标准的1.00mm优质电解钢板，经激光切割、折弯、焊接，表面静电喷涂室内优等抗菌粉末。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30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坐式换鞋柜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878205" cy="878205"/>
                  <wp:effectExtent l="0" t="0" r="17145" b="17145"/>
                  <wp:docPr id="97" name="图片 62" descr="【不锈钢鞋柜 厂家直销可定制 304不锈钢双面12格鞋柜】价格_批发_厂家_参数_图片_换鞋凳 - 搜好货网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62" descr="【不锈钢鞋柜 厂家直销可定制 304不锈钢双面12格鞋柜】价格_批发_厂家_参数_图片_换鞋凳 - 搜好货网"/>
                          <pic:cNvPicPr>
                            <a:picLocks noChangeAspect="1"/>
                          </pic:cNvPicPr>
                        </pic:nvPicPr>
                        <pic:blipFill>
                          <a:blip r:embed="rId42" r:link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205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1500*350*350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由1.00MM304不锈钢构成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5C0C6F" w:rsidRDefault="005C0C6F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基材：采用符合环保标准的优质1.00MM304不锈钢，经激光切割、折弯、焊接静电喷涂室内优等抗菌粉末。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31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更鞋储物柜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645160" cy="877570"/>
                  <wp:effectExtent l="0" t="0" r="2540" b="17780"/>
                  <wp:docPr id="98" name="图片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160" cy="877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1200*450*2100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2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spacing w:val="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基材：采用符合环保标准的1.00mm优质电解钢板，经激光切割、折弯、焊接，表面静电喷涂室内优等抗菌粉末。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32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异形吧台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电解钢板材质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1254125" cy="764540"/>
                  <wp:effectExtent l="0" t="0" r="3175" b="16510"/>
                  <wp:docPr id="9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rcRect t="43368" r="300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4125" cy="764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3500*550*1000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pStyle w:val="TableText"/>
              <w:spacing w:before="75" w:line="251" w:lineRule="auto"/>
              <w:ind w:right="150"/>
              <w:rPr>
                <w:rFonts w:ascii="微软雅黑" w:eastAsia="微软雅黑" w:hAnsi="微软雅黑" w:cs="微软雅黑"/>
                <w:color w:val="auto"/>
                <w:spacing w:val="1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由电解钢板构成主体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spacing w:line="360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用符合环保标准的1.00mm优质电解钢板</w:t>
            </w: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基材：采用符合环保标准的1.00mm优质电解钢板，经激光切割、折弯、焊接，表面静电喷涂室内优等抗菌粉末。</w:t>
            </w:r>
          </w:p>
        </w:tc>
      </w:tr>
      <w:tr w:rsidR="005C0C6F">
        <w:trPr>
          <w:trHeight w:val="1309"/>
        </w:trPr>
        <w:tc>
          <w:tcPr>
            <w:tcW w:w="806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33</w:t>
            </w:r>
          </w:p>
        </w:tc>
        <w:tc>
          <w:tcPr>
            <w:tcW w:w="94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不锈钢置物架</w:t>
            </w:r>
          </w:p>
        </w:tc>
        <w:tc>
          <w:tcPr>
            <w:tcW w:w="1133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2"/>
                <w:szCs w:val="22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2"/>
                <w:szCs w:val="22"/>
                <w:lang w:eastAsia="zh-CN"/>
              </w:rPr>
              <w:t>不锈钢材质</w:t>
            </w:r>
          </w:p>
        </w:tc>
        <w:tc>
          <w:tcPr>
            <w:tcW w:w="2835" w:type="dxa"/>
            <w:vAlign w:val="center"/>
          </w:tcPr>
          <w:p w:rsidR="005C0C6F" w:rsidRDefault="00191FFA">
            <w:pPr>
              <w:pStyle w:val="TableText"/>
              <w:spacing w:before="91" w:line="238" w:lineRule="auto"/>
              <w:jc w:val="both"/>
              <w:rPr>
                <w:color w:val="auto"/>
              </w:rPr>
            </w:pPr>
            <w:r>
              <w:rPr>
                <w:noProof/>
                <w:color w:val="auto"/>
                <w:lang w:eastAsia="zh-CN"/>
              </w:rPr>
              <w:drawing>
                <wp:inline distT="0" distB="0" distL="114300" distR="114300">
                  <wp:extent cx="914400" cy="647065"/>
                  <wp:effectExtent l="0" t="0" r="0" b="635"/>
                  <wp:docPr id="100" name="图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68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vAlign w:val="center"/>
          </w:tcPr>
          <w:p w:rsidR="005C0C6F" w:rsidRDefault="00191FFA">
            <w:pPr>
              <w:jc w:val="center"/>
              <w:textAlignment w:val="center"/>
              <w:rPr>
                <w:rFonts w:ascii="宋体" w:hAnsi="宋体" w:cs="宋体"/>
                <w:color w:val="auto"/>
                <w:sz w:val="20"/>
                <w:szCs w:val="20"/>
                <w:lang w:eastAsia="zh-CN"/>
              </w:rPr>
            </w:pPr>
            <w:r>
              <w:rPr>
                <w:rFonts w:ascii="宋体" w:hAnsi="宋体" w:cs="宋体" w:hint="eastAsia"/>
                <w:color w:val="auto"/>
                <w:sz w:val="20"/>
                <w:szCs w:val="20"/>
                <w:lang w:eastAsia="zh-CN"/>
              </w:rPr>
              <w:t>600*600*200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2"/>
                <w:lang w:eastAsia="zh-CN"/>
              </w:rPr>
              <w:t>（定制）</w:t>
            </w:r>
          </w:p>
        </w:tc>
        <w:tc>
          <w:tcPr>
            <w:tcW w:w="1241" w:type="dxa"/>
            <w:vAlign w:val="center"/>
          </w:tcPr>
          <w:p w:rsidR="005C0C6F" w:rsidRDefault="00191FFA">
            <w:pPr>
              <w:pStyle w:val="TableText"/>
              <w:spacing w:before="76" w:line="238" w:lineRule="auto"/>
              <w:ind w:right="268"/>
              <w:jc w:val="center"/>
              <w:rPr>
                <w:rFonts w:ascii="微软雅黑" w:eastAsia="微软雅黑" w:hAnsi="微软雅黑" w:cs="微软雅黑"/>
                <w:color w:val="auto"/>
                <w:spacing w:val="2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2"/>
                <w:sz w:val="21"/>
                <w:szCs w:val="21"/>
                <w:lang w:eastAsia="zh-CN"/>
              </w:rPr>
              <w:t>120</w:t>
            </w:r>
          </w:p>
        </w:tc>
        <w:tc>
          <w:tcPr>
            <w:tcW w:w="3025" w:type="dxa"/>
            <w:vAlign w:val="center"/>
          </w:tcPr>
          <w:p w:rsidR="005C0C6F" w:rsidRDefault="00191FFA">
            <w:pPr>
              <w:tabs>
                <w:tab w:val="left" w:pos="894"/>
              </w:tabs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由1.00MM304不锈钢构成</w:t>
            </w:r>
          </w:p>
        </w:tc>
        <w:tc>
          <w:tcPr>
            <w:tcW w:w="3228" w:type="dxa"/>
            <w:vAlign w:val="center"/>
          </w:tcPr>
          <w:p w:rsidR="005C0C6F" w:rsidRDefault="00191FFA">
            <w:pPr>
              <w:pStyle w:val="TableText"/>
              <w:spacing w:before="191" w:line="360" w:lineRule="auto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1"/>
                <w:sz w:val="21"/>
                <w:szCs w:val="21"/>
                <w:lang w:eastAsia="zh-CN"/>
              </w:rPr>
              <w:t>基材：1.00MM304不锈钢</w:t>
            </w:r>
          </w:p>
          <w:p w:rsidR="005C0C6F" w:rsidRDefault="005C0C6F">
            <w:pPr>
              <w:pStyle w:val="TableText"/>
              <w:spacing w:before="76" w:line="360" w:lineRule="auto"/>
              <w:ind w:right="268"/>
              <w:jc w:val="both"/>
              <w:rPr>
                <w:rFonts w:ascii="微软雅黑" w:eastAsia="微软雅黑" w:hAnsi="微软雅黑" w:cs="微软雅黑"/>
                <w:color w:val="auto"/>
                <w:sz w:val="21"/>
                <w:szCs w:val="21"/>
                <w:lang w:eastAsia="zh-CN"/>
              </w:rPr>
            </w:pPr>
          </w:p>
        </w:tc>
        <w:tc>
          <w:tcPr>
            <w:tcW w:w="5544" w:type="dxa"/>
            <w:vAlign w:val="center"/>
          </w:tcPr>
          <w:p w:rsidR="005C0C6F" w:rsidRDefault="00191FFA">
            <w:pPr>
              <w:jc w:val="center"/>
              <w:rPr>
                <w:rFonts w:ascii="微软雅黑" w:eastAsia="微软雅黑" w:hAnsi="微软雅黑" w:cs="微软雅黑"/>
                <w:color w:val="auto"/>
                <w:spacing w:val="-8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基材：采用符合环保标准的优质1.00MM304不锈钢，经激光切割、折弯、焊接静电喷涂室内优等抗菌粉末。</w:t>
            </w:r>
          </w:p>
        </w:tc>
      </w:tr>
    </w:tbl>
    <w:p w:rsidR="005C0C6F" w:rsidRDefault="005C0C6F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5C0C6F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b/>
          <w:bCs/>
          <w:color w:val="auto"/>
          <w:sz w:val="38"/>
          <w:szCs w:val="38"/>
          <w:lang w:eastAsia="zh-CN"/>
        </w:rPr>
      </w:pPr>
    </w:p>
    <w:p w:rsidR="005C0C6F" w:rsidRDefault="00191FFA">
      <w:pPr>
        <w:spacing w:before="123" w:line="222" w:lineRule="auto"/>
        <w:ind w:firstLineChars="50" w:firstLine="190"/>
        <w:outlineLvl w:val="6"/>
        <w:rPr>
          <w:rFonts w:ascii="微软雅黑" w:eastAsia="微软雅黑" w:hAnsi="微软雅黑" w:cs="微软雅黑"/>
          <w:color w:val="auto"/>
          <w:sz w:val="38"/>
          <w:szCs w:val="38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z w:val="38"/>
          <w:szCs w:val="38"/>
          <w:lang w:eastAsia="zh-CN"/>
        </w:rPr>
        <w:t>四、材料要求</w:t>
      </w:r>
    </w:p>
    <w:p w:rsidR="005C0C6F" w:rsidRDefault="00191FFA">
      <w:pPr>
        <w:pStyle w:val="a4"/>
        <w:spacing w:before="315" w:line="219" w:lineRule="auto"/>
        <w:ind w:left="830"/>
        <w:rPr>
          <w:rFonts w:ascii="微软雅黑" w:eastAsia="微软雅黑" w:hAnsi="微软雅黑" w:cs="微软雅黑"/>
          <w:color w:val="auto"/>
          <w:sz w:val="36"/>
          <w:szCs w:val="36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36"/>
          <w:szCs w:val="36"/>
          <w:lang w:eastAsia="zh-CN"/>
        </w:rPr>
        <w:t>本项目采用的材料需符合以下要求：</w:t>
      </w:r>
    </w:p>
    <w:p w:rsidR="005C0C6F" w:rsidRDefault="005C0C6F">
      <w:pPr>
        <w:spacing w:line="360" w:lineRule="auto"/>
        <w:rPr>
          <w:rFonts w:ascii="宋体" w:hAnsi="宋体"/>
          <w:b/>
          <w:bCs/>
          <w:color w:val="auto"/>
          <w:sz w:val="24"/>
          <w:szCs w:val="24"/>
          <w:lang w:eastAsia="zh-CN"/>
        </w:rPr>
      </w:pPr>
    </w:p>
    <w:p w:rsidR="005C0C6F" w:rsidRDefault="00191FFA">
      <w:pPr>
        <w:numPr>
          <w:ilvl w:val="0"/>
          <w:numId w:val="66"/>
        </w:numPr>
        <w:spacing w:line="360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b/>
          <w:bCs/>
          <w:color w:val="auto"/>
          <w:sz w:val="24"/>
          <w:szCs w:val="24"/>
          <w:lang w:eastAsia="zh-CN"/>
        </w:rPr>
        <w:t>电解钢板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：符合GB/T 3325、GB/T 3826、GB/T 11170、要求。其中金属件外观要求：无缺陷；耐腐蚀要求：400H中性盐雾要求无锈点、耐腐蚀等级达到10级。电解钢板化学成分达到C≤0.08%、Si≤1.00%、Mn≤2.00%、P≤0.045%、S≤0.030%、Cr达到18.000%-20.00%、Ni达到8.00%-11.00%；</w:t>
      </w:r>
    </w:p>
    <w:p w:rsidR="005C0C6F" w:rsidRDefault="00191FFA">
      <w:pPr>
        <w:numPr>
          <w:ilvl w:val="0"/>
          <w:numId w:val="66"/>
        </w:numPr>
        <w:spacing w:line="360" w:lineRule="auto"/>
        <w:rPr>
          <w:rFonts w:ascii="宋体" w:hAnsi="宋体"/>
          <w:color w:val="auto"/>
          <w:sz w:val="24"/>
          <w:szCs w:val="24"/>
          <w:lang w:eastAsia="zh-CN"/>
        </w:rPr>
      </w:pPr>
      <w:r>
        <w:rPr>
          <w:rFonts w:ascii="宋体" w:hAnsi="宋体" w:hint="eastAsia"/>
          <w:b/>
          <w:bCs/>
          <w:color w:val="auto"/>
          <w:sz w:val="24"/>
          <w:szCs w:val="24"/>
          <w:lang w:eastAsia="zh-CN"/>
        </w:rPr>
        <w:t>铰链</w:t>
      </w:r>
      <w:r>
        <w:rPr>
          <w:rFonts w:ascii="宋体" w:hAnsi="宋体" w:hint="eastAsia"/>
          <w:color w:val="auto"/>
          <w:sz w:val="24"/>
          <w:szCs w:val="24"/>
          <w:lang w:eastAsia="zh-CN"/>
        </w:rPr>
        <w:t>：符合QB/T3827、QB/T 2189要求。其中耐腐蚀性：240H中性盐雾试验达到10级无锈点。；过载要求与功能实验达到荷载50kg无损。</w:t>
      </w:r>
    </w:p>
    <w:p w:rsidR="005C0C6F" w:rsidRDefault="00191FFA">
      <w:pPr>
        <w:pStyle w:val="TableText"/>
        <w:numPr>
          <w:ilvl w:val="0"/>
          <w:numId w:val="66"/>
        </w:numPr>
        <w:spacing w:before="154" w:line="360" w:lineRule="auto"/>
        <w:ind w:right="182"/>
        <w:rPr>
          <w:rFonts w:cs="Arial"/>
          <w:color w:val="auto"/>
          <w:sz w:val="24"/>
          <w:szCs w:val="24"/>
          <w:lang w:eastAsia="zh-CN"/>
        </w:rPr>
      </w:pPr>
      <w:r>
        <w:rPr>
          <w:rFonts w:cs="Arial"/>
          <w:color w:val="auto"/>
          <w:sz w:val="24"/>
          <w:szCs w:val="24"/>
          <w:lang w:eastAsia="zh-CN"/>
        </w:rPr>
        <w:lastRenderedPageBreak/>
        <w:t>理化板：符合GB 24820-2009 、GB 18580-2017要求。其中</w:t>
      </w:r>
      <w:r>
        <w:rPr>
          <w:rFonts w:cs="Arial" w:hint="eastAsia"/>
          <w:color w:val="auto"/>
          <w:sz w:val="24"/>
          <w:szCs w:val="24"/>
          <w:lang w:eastAsia="zh-CN"/>
        </w:rPr>
        <w:t>操作台台面理化性能用要求：光泽和颜色无明显变化、</w:t>
      </w:r>
      <w:r>
        <w:rPr>
          <w:rFonts w:cs="Arial"/>
          <w:color w:val="auto"/>
          <w:sz w:val="24"/>
          <w:szCs w:val="24"/>
          <w:lang w:eastAsia="zh-CN"/>
        </w:rPr>
        <w:t>甲醛释放量： ≤0.050</w:t>
      </w:r>
      <w:r>
        <w:rPr>
          <w:rFonts w:eastAsiaTheme="minorEastAsia" w:cs="Arial"/>
          <w:sz w:val="24"/>
          <w:szCs w:val="24"/>
          <w:lang w:eastAsia="zh-CN"/>
        </w:rPr>
        <w:t>mg/m3</w:t>
      </w:r>
    </w:p>
    <w:p w:rsidR="005C0C6F" w:rsidRDefault="00191FFA">
      <w:pPr>
        <w:pStyle w:val="TableText"/>
        <w:numPr>
          <w:ilvl w:val="0"/>
          <w:numId w:val="66"/>
        </w:numPr>
        <w:spacing w:before="167" w:line="360" w:lineRule="auto"/>
        <w:ind w:right="845"/>
        <w:rPr>
          <w:rFonts w:cs="Arial"/>
          <w:color w:val="auto"/>
          <w:sz w:val="24"/>
          <w:szCs w:val="24"/>
          <w:lang w:eastAsia="zh-CN"/>
        </w:rPr>
      </w:pPr>
      <w:r>
        <w:rPr>
          <w:rFonts w:hint="eastAsia"/>
          <w:b/>
          <w:bCs/>
          <w:color w:val="auto"/>
          <w:sz w:val="24"/>
          <w:szCs w:val="24"/>
          <w:lang w:eastAsia="zh-CN"/>
        </w:rPr>
        <w:t>304不锈钢：</w:t>
      </w:r>
      <w:r>
        <w:rPr>
          <w:rFonts w:cs="Arial" w:hint="eastAsia"/>
          <w:color w:val="auto"/>
          <w:sz w:val="24"/>
          <w:szCs w:val="24"/>
          <w:lang w:eastAsia="zh-CN"/>
        </w:rPr>
        <w:t>符合GB/T、GB/T要求。其中化学成分：C≤0.08%、Si≤1.00%、Mn≤2.00%、P≤0. 045%、S≤0.030%、Cr达到18.00%~20.00%、Ni达到8.00%~11.00%；耐腐蚀：铜加速乙酸盐雾试验45</w:t>
      </w:r>
      <w:bookmarkStart w:id="5" w:name="_GoBack"/>
      <w:bookmarkEnd w:id="5"/>
      <w:r>
        <w:rPr>
          <w:rFonts w:cs="Arial" w:hint="eastAsia"/>
          <w:color w:val="auto"/>
          <w:sz w:val="24"/>
          <w:szCs w:val="24"/>
          <w:lang w:eastAsia="zh-CN"/>
        </w:rPr>
        <w:t>0H耐腐蚀等级达到10级。</w:t>
      </w:r>
    </w:p>
    <w:p w:rsidR="005C0C6F" w:rsidRDefault="00191FFA">
      <w:pPr>
        <w:pStyle w:val="TableText"/>
        <w:numPr>
          <w:ilvl w:val="0"/>
          <w:numId w:val="66"/>
        </w:numPr>
        <w:spacing w:before="107" w:line="360" w:lineRule="auto"/>
        <w:rPr>
          <w:rFonts w:cs="Arial"/>
          <w:color w:val="auto"/>
          <w:sz w:val="24"/>
          <w:szCs w:val="24"/>
          <w:lang w:eastAsia="zh-CN"/>
        </w:rPr>
      </w:pPr>
      <w:r>
        <w:rPr>
          <w:rFonts w:cs="Arial" w:hint="eastAsia"/>
          <w:color w:val="auto"/>
          <w:sz w:val="24"/>
          <w:szCs w:val="24"/>
          <w:lang w:eastAsia="zh-CN"/>
        </w:rPr>
        <w:t>实木多层板：符合JC/T2039、GB/T 40493、HJ571、LY/T 1926、要求。其中抗菌性能（金黄色葡萄球菌、白色念珠菌）抗细菌率≥99%；防霉等级（黑曲霉、黄曲霉）达到0级或1级；苯≤10μg/m³、甲苯≤20μg/m³、二甲苯≤20μg/m³、TVOC≤100μg/m³；总挥发性有机化合物(TVOC)的释放率≤0.5mg/（㎡·h）；恶臭假单胞菌抗菌率≥99%</w:t>
      </w:r>
    </w:p>
    <w:p w:rsidR="005C0C6F" w:rsidRDefault="00191FFA">
      <w:pPr>
        <w:pStyle w:val="TableText"/>
        <w:numPr>
          <w:ilvl w:val="0"/>
          <w:numId w:val="66"/>
        </w:numPr>
        <w:spacing w:before="154" w:line="360" w:lineRule="auto"/>
        <w:ind w:right="182"/>
        <w:rPr>
          <w:rFonts w:eastAsiaTheme="minorEastAsia" w:cs="Arial"/>
          <w:sz w:val="24"/>
          <w:szCs w:val="24"/>
          <w:lang w:eastAsia="zh-CN"/>
        </w:rPr>
      </w:pPr>
      <w:r>
        <w:rPr>
          <w:rFonts w:hint="eastAsia"/>
          <w:b/>
          <w:bCs/>
          <w:color w:val="auto"/>
          <w:sz w:val="24"/>
          <w:szCs w:val="24"/>
          <w:lang w:eastAsia="zh-CN"/>
        </w:rPr>
        <w:t>滑轨</w:t>
      </w:r>
      <w:r>
        <w:rPr>
          <w:rFonts w:eastAsiaTheme="minorEastAsia" w:cs="Arial" w:hint="eastAsia"/>
          <w:color w:val="auto"/>
          <w:sz w:val="24"/>
          <w:szCs w:val="24"/>
          <w:lang w:eastAsia="zh-CN"/>
        </w:rPr>
        <w:t>：</w:t>
      </w:r>
      <w:r>
        <w:rPr>
          <w:rFonts w:eastAsiaTheme="minorEastAsia" w:cs="Arial" w:hint="eastAsia"/>
          <w:sz w:val="24"/>
          <w:szCs w:val="24"/>
          <w:lang w:eastAsia="zh-CN"/>
        </w:rPr>
        <w:t>符合QB/T 2454要求。其中过载要求：（1）垂直向下静载荷：将抽屉导轨拉出至限位状态，在抽屉面板顶端一角用力垂直向，加载10次，商用型：300N，无损；（2）水平侧向静载荷：将抽屉导轨拉出至限位状态，分别在抽屉面板两侧端中点用力水平各加载5次，商用型：150N，无损；（3）猛关：将抽屉导轨拉出300mm,如果抽屉导轨拉出长度不足300mm,则将抽屉导轨充分拉出。猛关抽屉导轨，配重施加的力应在抽屉导轨移动到终点位置还剩10mm时停止加载10次，无损；（4）猛开：将抽屉导轨从满开位置推进300mm,当抽屉导轨的行程长度小 于300mm 时，就推到满关位置。猛开抽屉导轨，配重施加的力 应在抽屉 导轨移动 到终端位置还剩10 mm时停止加载10次，无损；功能试验：（1）推力操作力-推力：当M≥40kg时，推力≤0.125M；（2）操作力-拉力：当M≥40kg时，拉力≤0.125M（3）耐久性：抽屉导轨</w:t>
      </w:r>
      <w:r>
        <w:rPr>
          <w:rFonts w:eastAsiaTheme="minorEastAsia" w:cs="Arial"/>
          <w:sz w:val="24"/>
          <w:szCs w:val="24"/>
          <w:lang w:eastAsia="zh-CN"/>
        </w:rPr>
        <w:t>应以每分钟6次～15次的速率缓慢启闭</w:t>
      </w:r>
      <w:r>
        <w:rPr>
          <w:rFonts w:eastAsiaTheme="minorEastAsia" w:cs="Arial" w:hint="eastAsia"/>
          <w:sz w:val="24"/>
          <w:szCs w:val="24"/>
          <w:lang w:eastAsia="zh-CN"/>
        </w:rPr>
        <w:t>，8万次，无损。（4）水平侧向静载荷：将抽屉导轨拉出至限位状态，分别在抽屉面板两侧端中点用力水平各加载5次，商用型：100N，无损。（5）猛关：将抽屉导轨拉出300m如果抽屉导轨拉出长度不足300mm,则将抽屉导轨充分拉出。猛关抽屉导轨，配重施加的力应在抽屉导轨移动到终端位置还剩10mm时停止，加载10次，无损；（6）猛开：将抽屉导 轨从满开位置推进300mm当抽屉导轨的行 程长度小 于300mm 时，就推到满关位置。猛开抽屉导轨，配重施加的力应在抽屉导轨移动 到终端位置还剩10 mm时停止，加载10次，无损。</w:t>
      </w:r>
    </w:p>
    <w:p w:rsidR="005C0C6F" w:rsidRDefault="00191FFA">
      <w:pPr>
        <w:numPr>
          <w:ilvl w:val="0"/>
          <w:numId w:val="67"/>
        </w:numPr>
        <w:spacing w:before="121" w:line="221" w:lineRule="auto"/>
        <w:rPr>
          <w:rFonts w:ascii="微软雅黑" w:eastAsia="微软雅黑" w:hAnsi="微软雅黑" w:cs="微软雅黑"/>
          <w:b/>
          <w:bCs/>
          <w:color w:val="auto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5"/>
          <w:sz w:val="32"/>
          <w:szCs w:val="32"/>
          <w:lang w:eastAsia="zh-CN"/>
        </w:rPr>
        <w:t>历史成品质量证明</w:t>
      </w:r>
    </w:p>
    <w:p w:rsidR="005C0C6F" w:rsidRDefault="00191FFA">
      <w:pPr>
        <w:pStyle w:val="ac"/>
        <w:numPr>
          <w:ilvl w:val="0"/>
          <w:numId w:val="68"/>
        </w:numPr>
        <w:spacing w:before="121" w:line="221" w:lineRule="auto"/>
        <w:ind w:firstLineChars="0"/>
        <w:rPr>
          <w:rFonts w:ascii="微软雅黑" w:eastAsia="微软雅黑" w:hAnsi="微软雅黑" w:cs="微软雅黑"/>
          <w:color w:val="auto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pacing w:val="-5"/>
          <w:sz w:val="32"/>
          <w:szCs w:val="32"/>
          <w:lang w:eastAsia="zh-CN"/>
        </w:rPr>
        <w:t>文件柜需符合《GB\T14521办公家具木制柜架》并提供具有CMA认证的检测报告。检测报告中需体现相应产品的力学要求、外观、甲醛释放量要求。</w:t>
      </w:r>
    </w:p>
    <w:p w:rsidR="005C0C6F" w:rsidRDefault="00191FFA">
      <w:pPr>
        <w:pStyle w:val="ac"/>
        <w:numPr>
          <w:ilvl w:val="0"/>
          <w:numId w:val="68"/>
        </w:numPr>
        <w:spacing w:before="121" w:line="221" w:lineRule="auto"/>
        <w:ind w:firstLineChars="0"/>
        <w:rPr>
          <w:rFonts w:ascii="微软雅黑" w:eastAsia="微软雅黑" w:hAnsi="微软雅黑" w:cs="微软雅黑"/>
          <w:color w:val="auto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pacing w:val="-5"/>
          <w:sz w:val="32"/>
          <w:szCs w:val="32"/>
          <w:lang w:eastAsia="zh-CN"/>
        </w:rPr>
        <w:t>排风柜（</w:t>
      </w:r>
      <w:r w:rsidRPr="006A431C">
        <w:rPr>
          <w:rFonts w:ascii="微软雅黑" w:eastAsia="微软雅黑" w:hAnsi="微软雅黑" w:cs="微软雅黑" w:hint="eastAsia"/>
          <w:color w:val="auto"/>
          <w:spacing w:val="-5"/>
          <w:sz w:val="32"/>
          <w:szCs w:val="32"/>
          <w:lang w:eastAsia="zh-CN"/>
        </w:rPr>
        <w:t>参考采购品目分类表-通风柜-第1项</w:t>
      </w:r>
      <w:r>
        <w:rPr>
          <w:rFonts w:ascii="微软雅黑" w:eastAsia="微软雅黑" w:hAnsi="微软雅黑" w:cs="微软雅黑" w:hint="eastAsia"/>
          <w:color w:val="auto"/>
          <w:spacing w:val="-5"/>
          <w:sz w:val="32"/>
          <w:szCs w:val="32"/>
          <w:lang w:eastAsia="zh-CN"/>
        </w:rPr>
        <w:t>）需符合《JB\T 6412 排风柜》并提供具有CMA认证的检测报告。检测报告中需体现相应产品的面风速测试、阻力测试、控制浓度测试要求</w:t>
      </w:r>
    </w:p>
    <w:p w:rsidR="005C0C6F" w:rsidRDefault="00191FFA">
      <w:pPr>
        <w:numPr>
          <w:ilvl w:val="0"/>
          <w:numId w:val="67"/>
        </w:numPr>
        <w:spacing w:before="121" w:line="221" w:lineRule="auto"/>
        <w:rPr>
          <w:rFonts w:ascii="微软雅黑" w:eastAsia="微软雅黑" w:hAnsi="微软雅黑" w:cs="微软雅黑"/>
          <w:b/>
          <w:bCs/>
          <w:color w:val="auto"/>
          <w:spacing w:val="-5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5"/>
          <w:sz w:val="32"/>
          <w:szCs w:val="32"/>
          <w:lang w:eastAsia="zh-CN"/>
        </w:rPr>
        <w:t>颜色要求</w:t>
      </w:r>
    </w:p>
    <w:p w:rsidR="005C0C6F" w:rsidRDefault="00191FFA">
      <w:pPr>
        <w:spacing w:before="311" w:line="702" w:lineRule="exact"/>
        <w:rPr>
          <w:rFonts w:ascii="微软雅黑" w:eastAsia="微软雅黑" w:hAnsi="微软雅黑" w:cs="微软雅黑"/>
          <w:color w:val="auto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32"/>
          <w:szCs w:val="32"/>
          <w:lang w:eastAsia="zh-CN"/>
        </w:rPr>
        <w:t>办公家具颜色应与建筑内装饰风格相适应，以单色为主，不宜过于鲜艳，主体颜色投标时暂按以下要求考虑，中标后具体颜色须待采购人明确后方可下单制作。（请投标人注意，中标后价格不因具体颜色的调整而改变，报价时应综合考虑该因素）</w:t>
      </w:r>
    </w:p>
    <w:tbl>
      <w:tblPr>
        <w:tblStyle w:val="TableNormal"/>
        <w:tblpPr w:leftFromText="180" w:rightFromText="180" w:vertAnchor="text" w:horzAnchor="page" w:tblpX="1534" w:tblpY="110"/>
        <w:tblOverlap w:val="never"/>
        <w:tblW w:w="186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673"/>
        <w:gridCol w:w="14952"/>
      </w:tblGrid>
      <w:tr w:rsidR="005C0C6F">
        <w:trPr>
          <w:trHeight w:val="743"/>
        </w:trPr>
        <w:tc>
          <w:tcPr>
            <w:tcW w:w="3673" w:type="dxa"/>
          </w:tcPr>
          <w:p w:rsidR="005C0C6F" w:rsidRDefault="00191FFA">
            <w:pPr>
              <w:pStyle w:val="TableText"/>
              <w:spacing w:before="237" w:line="219" w:lineRule="auto"/>
              <w:ind w:left="1385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4952" w:type="dxa"/>
          </w:tcPr>
          <w:p w:rsidR="005C0C6F" w:rsidRDefault="00191FFA">
            <w:pPr>
              <w:pStyle w:val="TableText"/>
              <w:spacing w:before="238" w:line="221" w:lineRule="auto"/>
              <w:ind w:left="152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3"/>
                <w:sz w:val="32"/>
                <w:szCs w:val="32"/>
              </w:rPr>
              <w:t>主体颜色</w:t>
            </w:r>
          </w:p>
        </w:tc>
      </w:tr>
      <w:tr w:rsidR="005C0C6F">
        <w:trPr>
          <w:trHeight w:val="1956"/>
        </w:trPr>
        <w:tc>
          <w:tcPr>
            <w:tcW w:w="3673" w:type="dxa"/>
            <w:vAlign w:val="center"/>
          </w:tcPr>
          <w:p w:rsidR="005C0C6F" w:rsidRDefault="00191FFA">
            <w:pPr>
              <w:pStyle w:val="TableText"/>
              <w:spacing w:before="94" w:line="220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木制</w:t>
            </w:r>
          </w:p>
        </w:tc>
        <w:tc>
          <w:tcPr>
            <w:tcW w:w="14952" w:type="dxa"/>
            <w:vAlign w:val="center"/>
          </w:tcPr>
          <w:p w:rsidR="005C0C6F" w:rsidRDefault="00191FFA">
            <w:pPr>
              <w:pStyle w:val="TableText"/>
              <w:spacing w:before="54" w:line="219" w:lineRule="auto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纹路：保留天然纹路感。</w:t>
            </w:r>
          </w:p>
          <w:p w:rsidR="005C0C6F" w:rsidRDefault="00191FFA">
            <w:pPr>
              <w:pStyle w:val="TableText"/>
              <w:spacing w:before="86" w:line="219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颜色：胡桃木色。</w:t>
            </w:r>
          </w:p>
        </w:tc>
      </w:tr>
      <w:tr w:rsidR="005C0C6F">
        <w:trPr>
          <w:trHeight w:val="808"/>
        </w:trPr>
        <w:tc>
          <w:tcPr>
            <w:tcW w:w="3673" w:type="dxa"/>
            <w:vAlign w:val="center"/>
          </w:tcPr>
          <w:p w:rsidR="005C0C6F" w:rsidRDefault="00191FFA">
            <w:pPr>
              <w:pStyle w:val="TableText"/>
              <w:spacing w:before="268" w:line="220" w:lineRule="auto"/>
              <w:jc w:val="both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5"/>
              </w:rPr>
              <w:t>钢制</w:t>
            </w:r>
          </w:p>
        </w:tc>
        <w:tc>
          <w:tcPr>
            <w:tcW w:w="14952" w:type="dxa"/>
            <w:vAlign w:val="center"/>
          </w:tcPr>
          <w:p w:rsidR="005C0C6F" w:rsidRDefault="00191FFA">
            <w:pPr>
              <w:pStyle w:val="TableText"/>
              <w:spacing w:before="127" w:line="473" w:lineRule="exact"/>
              <w:jc w:val="both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柜体颜色：暖白、柜门颜色：浅蓝</w:t>
            </w:r>
          </w:p>
        </w:tc>
      </w:tr>
    </w:tbl>
    <w:p w:rsidR="005C0C6F" w:rsidRDefault="005C0C6F">
      <w:pPr>
        <w:spacing w:line="114" w:lineRule="exact"/>
        <w:rPr>
          <w:color w:val="auto"/>
          <w:lang w:eastAsia="zh-CN"/>
        </w:rPr>
      </w:pPr>
    </w:p>
    <w:p w:rsidR="005C0C6F" w:rsidRDefault="005C0C6F">
      <w:pPr>
        <w:rPr>
          <w:color w:val="auto"/>
          <w:lang w:eastAsia="zh-CN"/>
        </w:rPr>
      </w:pPr>
    </w:p>
    <w:p w:rsidR="005C0C6F" w:rsidRDefault="005C0C6F">
      <w:pPr>
        <w:rPr>
          <w:color w:val="auto"/>
          <w:lang w:eastAsia="zh-CN"/>
        </w:rPr>
        <w:sectPr w:rsidR="005C0C6F">
          <w:pgSz w:w="23810" w:h="16840"/>
          <w:pgMar w:top="400" w:right="3571" w:bottom="0" w:left="1495" w:header="0" w:footer="0" w:gutter="0"/>
          <w:cols w:space="720"/>
        </w:sectPr>
      </w:pPr>
    </w:p>
    <w:p w:rsidR="005C0C6F" w:rsidRDefault="005C0C6F">
      <w:pPr>
        <w:spacing w:line="244" w:lineRule="auto"/>
        <w:rPr>
          <w:color w:val="auto"/>
          <w:lang w:eastAsia="zh-CN"/>
        </w:rPr>
      </w:pPr>
    </w:p>
    <w:p w:rsidR="005C0C6F" w:rsidRDefault="005C0C6F">
      <w:pPr>
        <w:spacing w:line="244" w:lineRule="auto"/>
        <w:rPr>
          <w:color w:val="auto"/>
          <w:lang w:eastAsia="zh-CN"/>
        </w:rPr>
      </w:pPr>
    </w:p>
    <w:p w:rsidR="005C0C6F" w:rsidRDefault="00191FFA">
      <w:pPr>
        <w:spacing w:before="130" w:line="222" w:lineRule="auto"/>
        <w:rPr>
          <w:rFonts w:ascii="微软雅黑" w:eastAsia="微软雅黑" w:hAnsi="微软雅黑" w:cs="微软雅黑"/>
          <w:color w:val="auto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32"/>
          <w:szCs w:val="32"/>
          <w:lang w:eastAsia="zh-CN"/>
        </w:rPr>
        <w:t>六、样品要求</w:t>
      </w:r>
    </w:p>
    <w:p w:rsidR="005C0C6F" w:rsidRDefault="00191FFA">
      <w:pPr>
        <w:spacing w:before="1" w:line="212" w:lineRule="auto"/>
        <w:ind w:left="9"/>
        <w:rPr>
          <w:rFonts w:ascii="微软雅黑" w:eastAsia="微软雅黑" w:hAnsi="微软雅黑" w:cs="微软雅黑"/>
          <w:color w:val="auto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32"/>
          <w:szCs w:val="32"/>
          <w:lang w:eastAsia="zh-CN"/>
        </w:rPr>
        <w:t>投标人需要按以下要求提交样品，中标样品交由采购人作为履约验收参考，最终产品使用的原辅材料不得低于样品的标准。</w:t>
      </w:r>
    </w:p>
    <w:p w:rsidR="005C0C6F" w:rsidRDefault="005C0C6F">
      <w:pPr>
        <w:spacing w:line="66" w:lineRule="exact"/>
        <w:rPr>
          <w:color w:val="auto"/>
          <w:lang w:eastAsia="zh-CN"/>
        </w:rPr>
      </w:pPr>
    </w:p>
    <w:tbl>
      <w:tblPr>
        <w:tblStyle w:val="TableNormal"/>
        <w:tblW w:w="18639" w:type="dxa"/>
        <w:tblInd w:w="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223"/>
        <w:gridCol w:w="10099"/>
        <w:gridCol w:w="5317"/>
      </w:tblGrid>
      <w:tr w:rsidR="005C0C6F">
        <w:trPr>
          <w:trHeight w:val="754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46" w:line="219" w:lineRule="auto"/>
              <w:ind w:left="1175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8"/>
                <w:sz w:val="32"/>
                <w:szCs w:val="32"/>
              </w:rPr>
              <w:t>分类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246" w:line="219" w:lineRule="auto"/>
              <w:ind w:left="132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3"/>
                <w:sz w:val="32"/>
                <w:szCs w:val="32"/>
              </w:rPr>
              <w:t>样品要求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44" w:line="219" w:lineRule="auto"/>
              <w:ind w:left="106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7"/>
                <w:sz w:val="32"/>
                <w:szCs w:val="32"/>
              </w:rPr>
              <w:t>大小尺寸(单位</w:t>
            </w:r>
            <w:r>
              <w:rPr>
                <w:rFonts w:ascii="微软雅黑" w:eastAsia="微软雅黑" w:hAnsi="微软雅黑" w:cs="微软雅黑" w:hint="eastAsia"/>
                <w:color w:val="auto"/>
                <w:sz w:val="32"/>
                <w:szCs w:val="32"/>
              </w:rPr>
              <w:t>mm</w:t>
            </w:r>
            <w:r>
              <w:rPr>
                <w:rFonts w:ascii="微软雅黑" w:eastAsia="微软雅黑" w:hAnsi="微软雅黑" w:cs="微软雅黑" w:hint="eastAsia"/>
                <w:color w:val="auto"/>
                <w:spacing w:val="7"/>
                <w:sz w:val="32"/>
                <w:szCs w:val="32"/>
              </w:rPr>
              <w:t>)</w:t>
            </w:r>
          </w:p>
        </w:tc>
      </w:tr>
      <w:tr w:rsidR="005C0C6F">
        <w:trPr>
          <w:trHeight w:val="1976"/>
        </w:trPr>
        <w:tc>
          <w:tcPr>
            <w:tcW w:w="3223" w:type="dxa"/>
          </w:tcPr>
          <w:p w:rsidR="005C0C6F" w:rsidRDefault="005C0C6F">
            <w:pPr>
              <w:spacing w:line="360" w:lineRule="auto"/>
              <w:rPr>
                <w:rFonts w:ascii="微软雅黑" w:eastAsia="微软雅黑" w:hAnsi="微软雅黑" w:cs="微软雅黑"/>
                <w:color w:val="auto"/>
                <w:sz w:val="28"/>
                <w:szCs w:val="28"/>
              </w:rPr>
            </w:pPr>
          </w:p>
          <w:p w:rsidR="005C0C6F" w:rsidRDefault="00191FFA">
            <w:pPr>
              <w:pStyle w:val="TableText"/>
              <w:spacing w:before="91" w:line="360" w:lineRule="auto"/>
              <w:ind w:left="118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木制</w:t>
            </w:r>
          </w:p>
        </w:tc>
        <w:tc>
          <w:tcPr>
            <w:tcW w:w="10099" w:type="dxa"/>
          </w:tcPr>
          <w:p w:rsidR="005C0C6F" w:rsidRDefault="005C0C6F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color w:val="auto"/>
                <w:position w:val="11"/>
                <w:lang w:eastAsia="zh-CN"/>
              </w:rPr>
            </w:pPr>
          </w:p>
          <w:p w:rsidR="005C0C6F" w:rsidRDefault="00191FFA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1"/>
                <w:lang w:eastAsia="zh-CN"/>
              </w:rPr>
              <w:t>实木多层板 - 参照常用材料要求第5项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140" w:line="360" w:lineRule="auto"/>
              <w:ind w:left="106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200×20</w:t>
            </w:r>
            <w:r>
              <w:rPr>
                <w:rFonts w:ascii="微软雅黑" w:eastAsia="微软雅黑" w:hAnsi="微软雅黑" w:cs="微软雅黑" w:hint="eastAsia"/>
                <w:color w:val="auto"/>
                <w:spacing w:val="-7"/>
                <w:lang w:eastAsia="zh-CN"/>
              </w:rPr>
              <w:t>0</w:t>
            </w:r>
          </w:p>
        </w:tc>
      </w:tr>
      <w:tr w:rsidR="005C0C6F">
        <w:trPr>
          <w:trHeight w:val="778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5"/>
              </w:rPr>
              <w:t>钢制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color w:val="auto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1"/>
                <w:lang w:eastAsia="zh-CN"/>
              </w:rPr>
              <w:t>表面喷塑处理的电解钢板 - 参照常用材料要求第1项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color w:val="auto"/>
                <w:spacing w:val="-7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200×200</w:t>
            </w:r>
          </w:p>
        </w:tc>
      </w:tr>
      <w:tr w:rsidR="005C0C6F">
        <w:trPr>
          <w:trHeight w:val="778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5"/>
                <w:lang w:eastAsia="zh-CN"/>
              </w:rPr>
              <w:t>不锈钢制品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95" w:line="360" w:lineRule="auto"/>
              <w:rPr>
                <w:rFonts w:ascii="微软雅黑" w:eastAsia="微软雅黑" w:hAnsi="微软雅黑" w:cs="微软雅黑"/>
                <w:color w:val="auto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1"/>
                <w:lang w:eastAsia="zh-CN"/>
              </w:rPr>
              <w:t>304不锈钢 - 参照常用材料要求第4项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color w:val="auto"/>
                <w:spacing w:val="-7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200×200</w:t>
            </w:r>
          </w:p>
        </w:tc>
      </w:tr>
      <w:tr w:rsidR="005C0C6F">
        <w:trPr>
          <w:trHeight w:val="778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57" w:line="360" w:lineRule="auto"/>
              <w:ind w:left="1185"/>
              <w:rPr>
                <w:rFonts w:ascii="微软雅黑" w:eastAsia="微软雅黑" w:hAnsi="微软雅黑" w:cs="微软雅黑"/>
                <w:color w:val="auto"/>
                <w:spacing w:val="-5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5"/>
                <w:lang w:eastAsia="zh-CN"/>
              </w:rPr>
              <w:t>台面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color w:val="auto"/>
                <w:position w:val="1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1"/>
                <w:lang w:eastAsia="zh-CN"/>
              </w:rPr>
              <w:t xml:space="preserve">理化板 - </w:t>
            </w:r>
            <w:r>
              <w:rPr>
                <w:rFonts w:ascii="微软雅黑" w:eastAsia="微软雅黑" w:hAnsi="微软雅黑" w:cs="微软雅黑" w:hint="eastAsia"/>
                <w:color w:val="auto"/>
                <w:position w:val="14"/>
                <w:lang w:eastAsia="zh-CN"/>
              </w:rPr>
              <w:t>参照常用材料要求第3项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84" w:line="360" w:lineRule="auto"/>
              <w:ind w:left="106"/>
              <w:rPr>
                <w:rFonts w:ascii="微软雅黑" w:eastAsia="微软雅黑" w:hAnsi="微软雅黑" w:cs="微软雅黑"/>
                <w:color w:val="auto"/>
                <w:spacing w:val="-7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7"/>
              </w:rPr>
              <w:t>200×200</w:t>
            </w:r>
          </w:p>
        </w:tc>
      </w:tr>
      <w:tr w:rsidR="005C0C6F">
        <w:trPr>
          <w:trHeight w:val="783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60" w:line="360" w:lineRule="auto"/>
              <w:ind w:left="118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</w:rPr>
              <w:t>五金件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color w:val="auto"/>
                <w:position w:val="1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4"/>
                <w:lang w:eastAsia="zh-CN"/>
              </w:rPr>
              <w:t>滑轨 - 参照常用材料要求第6项</w:t>
            </w:r>
          </w:p>
          <w:p w:rsidR="005C0C6F" w:rsidRDefault="00191FFA">
            <w:pPr>
              <w:pStyle w:val="TableText"/>
              <w:spacing w:before="118" w:line="360" w:lineRule="auto"/>
              <w:rPr>
                <w:rFonts w:ascii="微软雅黑" w:eastAsia="微软雅黑" w:hAnsi="微软雅黑" w:cs="微软雅黑"/>
                <w:color w:val="auto"/>
                <w:spacing w:val="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position w:val="14"/>
                <w:lang w:eastAsia="zh-CN"/>
              </w:rPr>
              <w:t>铰链 - 参照常用材料要求第2项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60" w:line="360" w:lineRule="auto"/>
              <w:ind w:left="106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3"/>
                <w:lang w:eastAsia="zh-CN"/>
              </w:rPr>
              <w:t>各</w:t>
            </w:r>
            <w:r>
              <w:rPr>
                <w:rFonts w:ascii="微软雅黑" w:eastAsia="微软雅黑" w:hAnsi="微软雅黑" w:cs="微软雅黑" w:hint="eastAsia"/>
                <w:color w:val="auto"/>
                <w:spacing w:val="-13"/>
              </w:rPr>
              <w:t>1件</w:t>
            </w:r>
          </w:p>
        </w:tc>
      </w:tr>
      <w:tr w:rsidR="005C0C6F">
        <w:trPr>
          <w:trHeight w:val="783"/>
        </w:trPr>
        <w:tc>
          <w:tcPr>
            <w:tcW w:w="3223" w:type="dxa"/>
          </w:tcPr>
          <w:p w:rsidR="005C0C6F" w:rsidRDefault="00191FFA">
            <w:pPr>
              <w:pStyle w:val="TableText"/>
              <w:spacing w:before="260" w:line="360" w:lineRule="auto"/>
              <w:ind w:left="1185"/>
              <w:rPr>
                <w:rFonts w:ascii="微软雅黑" w:eastAsia="微软雅黑" w:hAnsi="微软雅黑" w:cs="微软雅黑"/>
                <w:color w:val="auto"/>
                <w:spacing w:val="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  <w:lang w:eastAsia="zh-CN"/>
              </w:rPr>
              <w:t>成品</w:t>
            </w:r>
          </w:p>
        </w:tc>
        <w:tc>
          <w:tcPr>
            <w:tcW w:w="10099" w:type="dxa"/>
          </w:tcPr>
          <w:p w:rsidR="005C0C6F" w:rsidRDefault="00191FFA">
            <w:pPr>
              <w:pStyle w:val="TableText"/>
              <w:spacing w:before="1" w:line="360" w:lineRule="auto"/>
              <w:rPr>
                <w:rFonts w:ascii="微软雅黑" w:eastAsia="微软雅黑" w:hAnsi="微软雅黑" w:cs="微软雅黑"/>
                <w:color w:val="auto"/>
                <w:spacing w:val="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  <w:lang w:eastAsia="zh-CN"/>
              </w:rPr>
              <w:t>实验台1800*750*850   参考采购品目分类表-实验台-第20项</w:t>
            </w:r>
          </w:p>
          <w:p w:rsidR="005C0C6F" w:rsidRDefault="00191FFA">
            <w:pPr>
              <w:pStyle w:val="TableText"/>
              <w:spacing w:before="1" w:line="360" w:lineRule="auto"/>
              <w:rPr>
                <w:rFonts w:ascii="微软雅黑" w:eastAsia="微软雅黑" w:hAnsi="微软雅黑" w:cs="微软雅黑"/>
                <w:color w:val="auto"/>
                <w:spacing w:val="4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  <w:lang w:eastAsia="zh-CN"/>
              </w:rPr>
              <w:t>试剂架800*350*750参考采购品目分类表-实验台上配件-第4项</w:t>
            </w:r>
          </w:p>
        </w:tc>
        <w:tc>
          <w:tcPr>
            <w:tcW w:w="5317" w:type="dxa"/>
          </w:tcPr>
          <w:p w:rsidR="005C0C6F" w:rsidRDefault="00191FFA">
            <w:pPr>
              <w:pStyle w:val="TableText"/>
              <w:spacing w:before="260" w:line="360" w:lineRule="auto"/>
              <w:ind w:left="106"/>
              <w:rPr>
                <w:rFonts w:ascii="微软雅黑" w:eastAsia="微软雅黑" w:hAnsi="微软雅黑" w:cs="微软雅黑"/>
                <w:color w:val="auto"/>
                <w:spacing w:val="-13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3"/>
                <w:lang w:eastAsia="zh-CN"/>
              </w:rPr>
              <w:t>各1件</w:t>
            </w:r>
          </w:p>
        </w:tc>
      </w:tr>
    </w:tbl>
    <w:p w:rsidR="005C0C6F" w:rsidRDefault="005C0C6F">
      <w:pPr>
        <w:rPr>
          <w:color w:val="auto"/>
        </w:rPr>
        <w:sectPr w:rsidR="005C0C6F">
          <w:pgSz w:w="23810" w:h="16840"/>
          <w:pgMar w:top="400" w:right="3571" w:bottom="0" w:left="1550" w:header="0" w:footer="0" w:gutter="0"/>
          <w:cols w:space="720"/>
        </w:sectPr>
      </w:pPr>
    </w:p>
    <w:p w:rsidR="005C0C6F" w:rsidRDefault="005C0C6F">
      <w:pPr>
        <w:spacing w:line="265" w:lineRule="auto"/>
        <w:rPr>
          <w:color w:val="auto"/>
          <w:lang w:eastAsia="zh-CN"/>
        </w:rPr>
      </w:pPr>
    </w:p>
    <w:p w:rsidR="005C0C6F" w:rsidRDefault="005C0C6F">
      <w:pPr>
        <w:spacing w:line="266" w:lineRule="auto"/>
        <w:rPr>
          <w:color w:val="auto"/>
          <w:lang w:eastAsia="zh-CN"/>
        </w:rPr>
      </w:pPr>
    </w:p>
    <w:p w:rsidR="005C0C6F" w:rsidRDefault="005C0C6F">
      <w:pPr>
        <w:spacing w:line="266" w:lineRule="auto"/>
        <w:rPr>
          <w:color w:val="auto"/>
          <w:lang w:eastAsia="zh-CN"/>
        </w:rPr>
      </w:pPr>
    </w:p>
    <w:p w:rsidR="005C0C6F" w:rsidRDefault="00191FFA">
      <w:pPr>
        <w:pStyle w:val="a4"/>
        <w:spacing w:before="120" w:line="219" w:lineRule="auto"/>
        <w:ind w:left="160"/>
        <w:outlineLvl w:val="6"/>
        <w:rPr>
          <w:rFonts w:ascii="微软雅黑" w:eastAsia="微软雅黑" w:hAnsi="微软雅黑" w:cs="微软雅黑"/>
          <w:color w:val="auto"/>
          <w:sz w:val="32"/>
          <w:szCs w:val="32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4"/>
          <w:sz w:val="32"/>
          <w:szCs w:val="32"/>
          <w:lang w:eastAsia="zh-CN"/>
        </w:rPr>
        <w:t>七</w:t>
      </w:r>
      <w:r>
        <w:rPr>
          <w:rFonts w:ascii="微软雅黑" w:eastAsia="微软雅黑" w:hAnsi="微软雅黑" w:cs="微软雅黑" w:hint="eastAsia"/>
          <w:b/>
          <w:bCs/>
          <w:color w:val="auto"/>
          <w:spacing w:val="-4"/>
          <w:sz w:val="32"/>
          <w:szCs w:val="32"/>
        </w:rPr>
        <w:t>、供货及验收</w:t>
      </w:r>
    </w:p>
    <w:p w:rsidR="005C0C6F" w:rsidRDefault="005C0C6F">
      <w:pPr>
        <w:spacing w:line="108" w:lineRule="exact"/>
        <w:rPr>
          <w:rFonts w:ascii="微软雅黑" w:eastAsia="微软雅黑" w:hAnsi="微软雅黑" w:cs="微软雅黑"/>
          <w:color w:val="auto"/>
        </w:rPr>
      </w:pPr>
    </w:p>
    <w:tbl>
      <w:tblPr>
        <w:tblStyle w:val="TableNormal"/>
        <w:tblW w:w="1595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603"/>
        <w:gridCol w:w="12347"/>
      </w:tblGrid>
      <w:tr w:rsidR="005C0C6F">
        <w:trPr>
          <w:trHeight w:val="734"/>
        </w:trPr>
        <w:tc>
          <w:tcPr>
            <w:tcW w:w="3603" w:type="dxa"/>
          </w:tcPr>
          <w:p w:rsidR="005C0C6F" w:rsidRDefault="00191FFA">
            <w:pPr>
              <w:pStyle w:val="TableText"/>
              <w:spacing w:before="190" w:line="219" w:lineRule="auto"/>
              <w:ind w:left="1395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0"/>
                <w:sz w:val="32"/>
                <w:szCs w:val="32"/>
              </w:rPr>
              <w:t>分类</w:t>
            </w:r>
          </w:p>
        </w:tc>
        <w:tc>
          <w:tcPr>
            <w:tcW w:w="12347" w:type="dxa"/>
          </w:tcPr>
          <w:p w:rsidR="005C0C6F" w:rsidRDefault="00191FFA">
            <w:pPr>
              <w:pStyle w:val="TableText"/>
              <w:spacing w:before="190" w:line="219" w:lineRule="auto"/>
              <w:ind w:left="5471"/>
              <w:rPr>
                <w:rFonts w:ascii="微软雅黑" w:eastAsia="微软雅黑" w:hAnsi="微软雅黑" w:cs="微软雅黑"/>
                <w:color w:val="auto"/>
                <w:sz w:val="32"/>
                <w:szCs w:val="32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30"/>
                <w:sz w:val="32"/>
                <w:szCs w:val="32"/>
              </w:rPr>
              <w:t>内容</w:t>
            </w:r>
          </w:p>
        </w:tc>
      </w:tr>
      <w:tr w:rsidR="005C0C6F">
        <w:trPr>
          <w:trHeight w:val="2206"/>
        </w:trPr>
        <w:tc>
          <w:tcPr>
            <w:tcW w:w="3603" w:type="dxa"/>
          </w:tcPr>
          <w:p w:rsidR="005C0C6F" w:rsidRDefault="005C0C6F">
            <w:pPr>
              <w:spacing w:line="266" w:lineRule="auto"/>
              <w:rPr>
                <w:rFonts w:ascii="微软雅黑" w:eastAsia="微软雅黑" w:hAnsi="微软雅黑" w:cs="微软雅黑"/>
                <w:color w:val="auto"/>
                <w:sz w:val="28"/>
                <w:szCs w:val="28"/>
                <w:lang w:eastAsia="zh-CN"/>
              </w:rPr>
            </w:pPr>
          </w:p>
          <w:p w:rsidR="005C0C6F" w:rsidRDefault="00191FFA">
            <w:pPr>
              <w:pStyle w:val="TableText"/>
              <w:spacing w:before="120" w:line="219" w:lineRule="auto"/>
              <w:ind w:left="122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</w:rPr>
              <w:t>供货要求</w:t>
            </w:r>
          </w:p>
        </w:tc>
        <w:tc>
          <w:tcPr>
            <w:tcW w:w="12347" w:type="dxa"/>
          </w:tcPr>
          <w:p w:rsidR="005C0C6F" w:rsidRDefault="00191FFA">
            <w:pPr>
              <w:pStyle w:val="TableText"/>
              <w:spacing w:before="191" w:line="375" w:lineRule="auto"/>
              <w:ind w:left="152" w:right="180" w:hanging="10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供应商应当在合同签订后45个日历天内供货及安装完毕。供应商</w:t>
            </w:r>
            <w:r>
              <w:rPr>
                <w:rFonts w:ascii="微软雅黑" w:eastAsia="微软雅黑" w:hAnsi="微软雅黑" w:cs="微软雅黑" w:hint="eastAsia"/>
                <w:color w:val="auto"/>
                <w:spacing w:val="6"/>
                <w:lang w:eastAsia="zh-CN"/>
              </w:rPr>
              <w:t>所提供的货物应符合国家相关质量标准；货物名称、型号规格、数</w:t>
            </w:r>
            <w:r>
              <w:rPr>
                <w:rFonts w:ascii="微软雅黑" w:eastAsia="微软雅黑" w:hAnsi="微软雅黑" w:cs="微软雅黑" w:hint="eastAsia"/>
                <w:color w:val="auto"/>
                <w:spacing w:val="5"/>
                <w:lang w:eastAsia="zh-CN"/>
              </w:rPr>
              <w:t>量、</w:t>
            </w: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颜色、外观等符合采购人要求，不得有损毁或损坏。</w:t>
            </w:r>
          </w:p>
        </w:tc>
      </w:tr>
      <w:tr w:rsidR="005C0C6F">
        <w:trPr>
          <w:trHeight w:val="2501"/>
        </w:trPr>
        <w:tc>
          <w:tcPr>
            <w:tcW w:w="3603" w:type="dxa"/>
          </w:tcPr>
          <w:p w:rsidR="005C0C6F" w:rsidRDefault="00191FFA">
            <w:pPr>
              <w:pStyle w:val="TableText"/>
              <w:spacing w:before="201" w:line="220" w:lineRule="auto"/>
              <w:ind w:left="122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</w:rPr>
              <w:t>包装要求</w:t>
            </w:r>
          </w:p>
        </w:tc>
        <w:tc>
          <w:tcPr>
            <w:tcW w:w="12347" w:type="dxa"/>
          </w:tcPr>
          <w:p w:rsidR="005C0C6F" w:rsidRDefault="00191FFA">
            <w:pPr>
              <w:pStyle w:val="TableText"/>
              <w:spacing w:before="191" w:line="375" w:lineRule="auto"/>
              <w:ind w:left="152" w:right="180" w:hanging="10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采购中如涉及商品包装和快递包装的，其包装需求标准应不低于《关于印发&lt;商品包装政府采购需求标准(试行)&gt;、&lt;快递包装政府采购需求标准(试行)&gt;的通知》(财办库〔2020〕123号)规定的包装要求。采购人、供应商双方签订合同及验收环节，应包含上述包装要求的条款。</w:t>
            </w:r>
          </w:p>
        </w:tc>
      </w:tr>
      <w:tr w:rsidR="005C0C6F">
        <w:trPr>
          <w:trHeight w:val="704"/>
        </w:trPr>
        <w:tc>
          <w:tcPr>
            <w:tcW w:w="3603" w:type="dxa"/>
          </w:tcPr>
          <w:p w:rsidR="005C0C6F" w:rsidRDefault="00191FFA">
            <w:pPr>
              <w:pStyle w:val="TableText"/>
              <w:spacing w:before="185" w:line="219" w:lineRule="auto"/>
              <w:ind w:left="122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</w:rPr>
              <w:t>验收要求</w:t>
            </w:r>
          </w:p>
        </w:tc>
        <w:tc>
          <w:tcPr>
            <w:tcW w:w="12347" w:type="dxa"/>
          </w:tcPr>
          <w:p w:rsidR="005C0C6F" w:rsidRDefault="00191FFA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家具安装、调试后，由供、需双方按照合同约定对</w:t>
            </w: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家具进行验收。</w:t>
            </w: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验收包括清点型号、数量、检查外观等，供应商应当提供家具清单(各</w:t>
            </w:r>
            <w:r>
              <w:rPr>
                <w:rFonts w:ascii="微软雅黑" w:eastAsia="微软雅黑" w:hAnsi="微软雅黑" w:cs="微软雅黑" w:hint="eastAsia"/>
                <w:color w:val="auto"/>
                <w:spacing w:val="1"/>
                <w:lang w:eastAsia="zh-CN"/>
              </w:rPr>
              <w:t>类家具分项开立并标注详细数量)、原产地证明</w:t>
            </w: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、具出厂日期证明、家</w:t>
            </w:r>
            <w:r>
              <w:rPr>
                <w:rFonts w:ascii="微软雅黑" w:eastAsia="微软雅黑" w:hAnsi="微软雅黑" w:cs="微软雅黑" w:hint="eastAsia"/>
                <w:color w:val="auto"/>
                <w:spacing w:val="-1"/>
                <w:lang w:eastAsia="zh-CN"/>
              </w:rPr>
              <w:t>具环保证明等文件。</w:t>
            </w:r>
          </w:p>
        </w:tc>
      </w:tr>
      <w:tr w:rsidR="005C0C6F">
        <w:trPr>
          <w:trHeight w:val="704"/>
        </w:trPr>
        <w:tc>
          <w:tcPr>
            <w:tcW w:w="3603" w:type="dxa"/>
          </w:tcPr>
          <w:p w:rsidR="005C0C6F" w:rsidRDefault="00191FFA">
            <w:pPr>
              <w:pStyle w:val="TableText"/>
              <w:spacing w:before="185" w:line="219" w:lineRule="auto"/>
              <w:ind w:left="1225"/>
              <w:rPr>
                <w:rFonts w:ascii="微软雅黑" w:eastAsia="微软雅黑" w:hAnsi="微软雅黑" w:cs="微软雅黑"/>
                <w:color w:val="auto"/>
                <w:spacing w:val="4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4"/>
              </w:rPr>
              <w:t>检测要求</w:t>
            </w:r>
          </w:p>
        </w:tc>
        <w:tc>
          <w:tcPr>
            <w:tcW w:w="12347" w:type="dxa"/>
          </w:tcPr>
          <w:p w:rsidR="005C0C6F" w:rsidRDefault="00191FFA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正式验收前，采购人将委托第三方机构对家具进行质量和环保相关检测，检验不合格不予验收。</w:t>
            </w:r>
          </w:p>
        </w:tc>
      </w:tr>
    </w:tbl>
    <w:p w:rsidR="005C0C6F" w:rsidRDefault="005C0C6F">
      <w:pPr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5C0C6F">
      <w:pPr>
        <w:rPr>
          <w:rFonts w:ascii="微软雅黑" w:eastAsia="微软雅黑" w:hAnsi="微软雅黑" w:cs="微软雅黑"/>
          <w:color w:val="auto"/>
          <w:lang w:eastAsia="zh-CN"/>
        </w:rPr>
        <w:sectPr w:rsidR="005C0C6F">
          <w:pgSz w:w="23810" w:h="16840"/>
          <w:pgMar w:top="400" w:right="3571" w:bottom="0" w:left="1505" w:header="0" w:footer="0" w:gutter="0"/>
          <w:cols w:space="720"/>
        </w:sectPr>
      </w:pPr>
    </w:p>
    <w:p w:rsidR="005C0C6F" w:rsidRDefault="005C0C6F">
      <w:pPr>
        <w:spacing w:before="42"/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5C0C6F">
      <w:pPr>
        <w:spacing w:line="274" w:lineRule="auto"/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191FFA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color w:val="auto"/>
          <w:sz w:val="32"/>
          <w:szCs w:val="32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3"/>
          <w:sz w:val="32"/>
          <w:szCs w:val="32"/>
          <w:lang w:eastAsia="zh-CN"/>
        </w:rPr>
        <w:t>八</w:t>
      </w:r>
      <w:r>
        <w:rPr>
          <w:rFonts w:ascii="微软雅黑" w:eastAsia="微软雅黑" w:hAnsi="微软雅黑" w:cs="微软雅黑" w:hint="eastAsia"/>
          <w:b/>
          <w:bCs/>
          <w:color w:val="auto"/>
          <w:spacing w:val="-3"/>
          <w:sz w:val="32"/>
          <w:szCs w:val="32"/>
        </w:rPr>
        <w:t>、服务要求</w:t>
      </w:r>
    </w:p>
    <w:p w:rsidR="005C0C6F" w:rsidRDefault="005C0C6F">
      <w:pPr>
        <w:spacing w:line="105" w:lineRule="exact"/>
        <w:rPr>
          <w:rFonts w:ascii="微软雅黑" w:eastAsia="微软雅黑" w:hAnsi="微软雅黑" w:cs="微软雅黑"/>
          <w:color w:val="auto"/>
        </w:rPr>
      </w:pPr>
    </w:p>
    <w:tbl>
      <w:tblPr>
        <w:tblStyle w:val="TableNormal"/>
        <w:tblW w:w="15950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943"/>
        <w:gridCol w:w="12007"/>
      </w:tblGrid>
      <w:tr w:rsidR="005C0C6F">
        <w:trPr>
          <w:trHeight w:val="703"/>
        </w:trPr>
        <w:tc>
          <w:tcPr>
            <w:tcW w:w="3943" w:type="dxa"/>
          </w:tcPr>
          <w:p w:rsidR="005C0C6F" w:rsidRDefault="00191FFA">
            <w:pPr>
              <w:pStyle w:val="TableText"/>
              <w:spacing w:before="180" w:line="219" w:lineRule="auto"/>
              <w:ind w:left="1395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10"/>
              </w:rPr>
              <w:t>分类</w:t>
            </w:r>
          </w:p>
        </w:tc>
        <w:tc>
          <w:tcPr>
            <w:tcW w:w="12007" w:type="dxa"/>
          </w:tcPr>
          <w:p w:rsidR="005C0C6F" w:rsidRDefault="00191FFA">
            <w:pPr>
              <w:pStyle w:val="TableText"/>
              <w:spacing w:before="180" w:line="219" w:lineRule="auto"/>
              <w:ind w:left="5431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-29"/>
              </w:rPr>
              <w:t>内容</w:t>
            </w:r>
          </w:p>
        </w:tc>
      </w:tr>
      <w:tr w:rsidR="005C0C6F">
        <w:trPr>
          <w:trHeight w:val="2126"/>
        </w:trPr>
        <w:tc>
          <w:tcPr>
            <w:tcW w:w="3943" w:type="dxa"/>
            <w:vAlign w:val="center"/>
          </w:tcPr>
          <w:p w:rsidR="005C0C6F" w:rsidRDefault="00191FFA">
            <w:pPr>
              <w:pStyle w:val="TableText"/>
              <w:spacing w:before="182" w:line="219" w:lineRule="auto"/>
              <w:ind w:leftChars="72" w:left="151" w:firstLineChars="450" w:firstLine="1260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保修服务</w:t>
            </w:r>
          </w:p>
        </w:tc>
        <w:tc>
          <w:tcPr>
            <w:tcW w:w="12007" w:type="dxa"/>
          </w:tcPr>
          <w:p w:rsidR="005C0C6F" w:rsidRDefault="00191FFA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免费保修期应当至少不低于八年。免费保修期内，除采购人因非正常使用造成家具损坏外，损坏维修以及所涉及的零部件更换，应当由供应商免费提供，供应商应当承诺每年对所供办公家具进行巡检。免费保修期满后，供应商保证以优惠价格提供办公家具所需零配件和维修服务。</w:t>
            </w:r>
          </w:p>
        </w:tc>
      </w:tr>
      <w:tr w:rsidR="005C0C6F">
        <w:trPr>
          <w:trHeight w:val="734"/>
        </w:trPr>
        <w:tc>
          <w:tcPr>
            <w:tcW w:w="3943" w:type="dxa"/>
            <w:vAlign w:val="center"/>
          </w:tcPr>
          <w:p w:rsidR="005C0C6F" w:rsidRDefault="00191FFA">
            <w:pPr>
              <w:pStyle w:val="TableText"/>
              <w:spacing w:before="203" w:line="219" w:lineRule="auto"/>
              <w:jc w:val="center"/>
              <w:rPr>
                <w:rFonts w:ascii="微软雅黑" w:eastAsia="微软雅黑" w:hAnsi="微软雅黑" w:cs="微软雅黑"/>
                <w:color w:val="auto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spacing w:val="7"/>
              </w:rPr>
              <w:t>应急能力</w:t>
            </w:r>
          </w:p>
        </w:tc>
        <w:tc>
          <w:tcPr>
            <w:tcW w:w="12007" w:type="dxa"/>
            <w:vAlign w:val="center"/>
          </w:tcPr>
          <w:p w:rsidR="005C0C6F" w:rsidRDefault="00191FFA" w:rsidP="009E433D">
            <w:pPr>
              <w:pStyle w:val="TableText"/>
              <w:spacing w:before="182" w:line="219" w:lineRule="auto"/>
              <w:ind w:left="152"/>
              <w:rPr>
                <w:rFonts w:ascii="微软雅黑" w:eastAsia="微软雅黑" w:hAnsi="微软雅黑" w:cs="微软雅黑"/>
                <w:color w:val="auto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color w:val="auto"/>
                <w:lang w:eastAsia="zh-CN"/>
              </w:rPr>
              <w:t>供应商应当提供售后服务支持。如遇质量问题，供应商应当在接到通知2小时内予以响应，并于8小时内解决完毕或提供代用产品。</w:t>
            </w:r>
          </w:p>
        </w:tc>
      </w:tr>
    </w:tbl>
    <w:p w:rsidR="005C0C6F" w:rsidRDefault="005C0C6F">
      <w:pPr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5C0C6F">
      <w:pPr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5C0C6F">
      <w:pPr>
        <w:rPr>
          <w:rFonts w:ascii="微软雅黑" w:eastAsia="微软雅黑" w:hAnsi="微软雅黑" w:cs="微软雅黑"/>
          <w:color w:val="auto"/>
          <w:lang w:eastAsia="zh-CN"/>
        </w:rPr>
      </w:pPr>
    </w:p>
    <w:p w:rsidR="005C0C6F" w:rsidRDefault="00191FFA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b/>
          <w:bCs/>
          <w:color w:val="auto"/>
          <w:spacing w:val="-3"/>
          <w:sz w:val="32"/>
          <w:szCs w:val="32"/>
          <w:lang w:eastAsia="zh-CN"/>
        </w:rPr>
      </w:pPr>
      <w:r>
        <w:rPr>
          <w:rFonts w:ascii="微软雅黑" w:eastAsia="微软雅黑" w:hAnsi="微软雅黑" w:cs="微软雅黑" w:hint="eastAsia"/>
          <w:b/>
          <w:bCs/>
          <w:color w:val="auto"/>
          <w:spacing w:val="-3"/>
          <w:sz w:val="32"/>
          <w:szCs w:val="32"/>
          <w:lang w:eastAsia="zh-CN"/>
        </w:rPr>
        <w:t>九、付款方式</w:t>
      </w:r>
    </w:p>
    <w:p w:rsidR="005C0C6F" w:rsidRDefault="005C0C6F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b/>
          <w:bCs/>
          <w:color w:val="auto"/>
          <w:spacing w:val="-3"/>
          <w:sz w:val="32"/>
          <w:szCs w:val="32"/>
          <w:lang w:eastAsia="zh-CN"/>
        </w:rPr>
      </w:pPr>
    </w:p>
    <w:p w:rsidR="005C0C6F" w:rsidRDefault="00191FFA">
      <w:pPr>
        <w:pStyle w:val="a4"/>
        <w:spacing w:before="120" w:line="219" w:lineRule="auto"/>
        <w:ind w:left="150"/>
        <w:rPr>
          <w:rFonts w:ascii="微软雅黑" w:eastAsia="微软雅黑" w:hAnsi="微软雅黑" w:cs="微软雅黑"/>
          <w:color w:val="auto"/>
          <w:sz w:val="21"/>
          <w:szCs w:val="21"/>
          <w:lang w:eastAsia="zh-CN"/>
        </w:rPr>
      </w:pPr>
      <w:r>
        <w:rPr>
          <w:rFonts w:ascii="微软雅黑" w:eastAsia="微软雅黑" w:hAnsi="微软雅黑" w:cs="微软雅黑" w:hint="eastAsia"/>
          <w:color w:val="auto"/>
          <w:sz w:val="28"/>
          <w:szCs w:val="28"/>
          <w:lang w:eastAsia="zh-CN"/>
        </w:rPr>
        <w:t>合同签订后 30 天内支付合同总金额的40%，送货、安装完成后30日内支付合同总金额的 30%，验收过后30 天内支付余款。</w:t>
      </w:r>
    </w:p>
    <w:sectPr w:rsidR="005C0C6F" w:rsidSect="005C0C6F">
      <w:headerReference w:type="default" r:id="rId46"/>
      <w:pgSz w:w="23820" w:h="16840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3627" w:rsidRDefault="00093627" w:rsidP="005C0C6F">
      <w:r>
        <w:separator/>
      </w:r>
    </w:p>
  </w:endnote>
  <w:endnote w:type="continuationSeparator" w:id="1">
    <w:p w:rsidR="00093627" w:rsidRDefault="00093627" w:rsidP="005C0C6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3627" w:rsidRDefault="00093627" w:rsidP="005C0C6F">
      <w:r>
        <w:separator/>
      </w:r>
    </w:p>
  </w:footnote>
  <w:footnote w:type="continuationSeparator" w:id="1">
    <w:p w:rsidR="00093627" w:rsidRDefault="00093627" w:rsidP="005C0C6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C0C6F" w:rsidRDefault="005C0C6F">
    <w:pPr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lvl w:ilvl="0">
      <w:start w:val="1"/>
      <w:numFmt w:val="decimal"/>
      <w:suff w:val="nothing"/>
      <w:lvlText w:val="%1、"/>
      <w:lvlJc w:val="left"/>
    </w:lvl>
  </w:abstractNum>
  <w:abstractNum w:abstractNumId="1">
    <w:nsid w:val="00000002"/>
    <w:multiLevelType w:val="singleLevel"/>
    <w:tmpl w:val="00000002"/>
    <w:lvl w:ilvl="0">
      <w:start w:val="1"/>
      <w:numFmt w:val="decimal"/>
      <w:suff w:val="nothing"/>
      <w:lvlText w:val="%1、"/>
      <w:lvlJc w:val="left"/>
    </w:lvl>
  </w:abstractNum>
  <w:abstractNum w:abstractNumId="2">
    <w:nsid w:val="00000003"/>
    <w:multiLevelType w:val="singleLevel"/>
    <w:tmpl w:val="00000003"/>
    <w:lvl w:ilvl="0">
      <w:start w:val="1"/>
      <w:numFmt w:val="decimal"/>
      <w:suff w:val="nothing"/>
      <w:lvlText w:val="%1、"/>
      <w:lvlJc w:val="left"/>
    </w:lvl>
  </w:abstractNum>
  <w:abstractNum w:abstractNumId="3">
    <w:nsid w:val="00000004"/>
    <w:multiLevelType w:val="singleLevel"/>
    <w:tmpl w:val="00000004"/>
    <w:lvl w:ilvl="0">
      <w:start w:val="1"/>
      <w:numFmt w:val="decimal"/>
      <w:suff w:val="nothing"/>
      <w:lvlText w:val="%1、"/>
      <w:lvlJc w:val="left"/>
    </w:lvl>
  </w:abstractNum>
  <w:abstractNum w:abstractNumId="4">
    <w:nsid w:val="00000005"/>
    <w:multiLevelType w:val="singleLevel"/>
    <w:tmpl w:val="00000005"/>
    <w:lvl w:ilvl="0">
      <w:start w:val="1"/>
      <w:numFmt w:val="decimal"/>
      <w:suff w:val="nothing"/>
      <w:lvlText w:val="%1、"/>
      <w:lvlJc w:val="left"/>
    </w:lvl>
  </w:abstractNum>
  <w:abstractNum w:abstractNumId="5">
    <w:nsid w:val="00000006"/>
    <w:multiLevelType w:val="singleLevel"/>
    <w:tmpl w:val="00000006"/>
    <w:lvl w:ilvl="0">
      <w:start w:val="1"/>
      <w:numFmt w:val="decimal"/>
      <w:suff w:val="nothing"/>
      <w:lvlText w:val="%1、"/>
      <w:lvlJc w:val="left"/>
    </w:lvl>
  </w:abstractNum>
  <w:abstractNum w:abstractNumId="6">
    <w:nsid w:val="00000007"/>
    <w:multiLevelType w:val="singleLevel"/>
    <w:tmpl w:val="00000007"/>
    <w:lvl w:ilvl="0">
      <w:start w:val="1"/>
      <w:numFmt w:val="decimal"/>
      <w:suff w:val="nothing"/>
      <w:lvlText w:val="%1、"/>
      <w:lvlJc w:val="left"/>
    </w:lvl>
  </w:abstractNum>
  <w:abstractNum w:abstractNumId="7">
    <w:nsid w:val="00000008"/>
    <w:multiLevelType w:val="singleLevel"/>
    <w:tmpl w:val="00000008"/>
    <w:lvl w:ilvl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00000009"/>
    <w:multiLevelType w:val="singleLevel"/>
    <w:tmpl w:val="00000009"/>
    <w:lvl w:ilvl="0">
      <w:start w:val="1"/>
      <w:numFmt w:val="decimal"/>
      <w:suff w:val="nothing"/>
      <w:lvlText w:val="%1、"/>
      <w:lvlJc w:val="left"/>
    </w:lvl>
  </w:abstractNum>
  <w:abstractNum w:abstractNumId="9">
    <w:nsid w:val="0000000A"/>
    <w:multiLevelType w:val="singleLevel"/>
    <w:tmpl w:val="0000000A"/>
    <w:lvl w:ilvl="0">
      <w:start w:val="1"/>
      <w:numFmt w:val="decimal"/>
      <w:suff w:val="nothing"/>
      <w:lvlText w:val="%1、"/>
      <w:lvlJc w:val="left"/>
    </w:lvl>
  </w:abstractNum>
  <w:abstractNum w:abstractNumId="10">
    <w:nsid w:val="0000000B"/>
    <w:multiLevelType w:val="singleLevel"/>
    <w:tmpl w:val="0000000B"/>
    <w:lvl w:ilvl="0">
      <w:start w:val="1"/>
      <w:numFmt w:val="decimal"/>
      <w:suff w:val="nothing"/>
      <w:lvlText w:val="%1、"/>
      <w:lvlJc w:val="left"/>
    </w:lvl>
  </w:abstractNum>
  <w:abstractNum w:abstractNumId="11">
    <w:nsid w:val="0000000C"/>
    <w:multiLevelType w:val="singleLevel"/>
    <w:tmpl w:val="0000000C"/>
    <w:lvl w:ilvl="0">
      <w:start w:val="1"/>
      <w:numFmt w:val="decimal"/>
      <w:suff w:val="nothing"/>
      <w:lvlText w:val="%1、"/>
      <w:lvlJc w:val="left"/>
    </w:lvl>
  </w:abstractNum>
  <w:abstractNum w:abstractNumId="12">
    <w:nsid w:val="0000000D"/>
    <w:multiLevelType w:val="singleLevel"/>
    <w:tmpl w:val="0000000D"/>
    <w:lvl w:ilvl="0">
      <w:start w:val="1"/>
      <w:numFmt w:val="decimal"/>
      <w:suff w:val="nothing"/>
      <w:lvlText w:val="%1、"/>
      <w:lvlJc w:val="left"/>
    </w:lvl>
  </w:abstractNum>
  <w:abstractNum w:abstractNumId="13">
    <w:nsid w:val="0000000E"/>
    <w:multiLevelType w:val="singleLevel"/>
    <w:tmpl w:val="0000000E"/>
    <w:lvl w:ilvl="0">
      <w:start w:val="1"/>
      <w:numFmt w:val="decimal"/>
      <w:suff w:val="nothing"/>
      <w:lvlText w:val="%1、"/>
      <w:lvlJc w:val="left"/>
    </w:lvl>
  </w:abstractNum>
  <w:abstractNum w:abstractNumId="14">
    <w:nsid w:val="0000000F"/>
    <w:multiLevelType w:val="singleLevel"/>
    <w:tmpl w:val="0000000F"/>
    <w:lvl w:ilvl="0">
      <w:start w:val="1"/>
      <w:numFmt w:val="decimal"/>
      <w:suff w:val="nothing"/>
      <w:lvlText w:val="%1、"/>
      <w:lvlJc w:val="left"/>
    </w:lvl>
  </w:abstractNum>
  <w:abstractNum w:abstractNumId="15">
    <w:nsid w:val="00000010"/>
    <w:multiLevelType w:val="singleLevel"/>
    <w:tmpl w:val="00000010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6">
    <w:nsid w:val="00000011"/>
    <w:multiLevelType w:val="singleLevel"/>
    <w:tmpl w:val="00000011"/>
    <w:lvl w:ilvl="0">
      <w:start w:val="1"/>
      <w:numFmt w:val="decimal"/>
      <w:suff w:val="nothing"/>
      <w:lvlText w:val="%1、"/>
      <w:lvlJc w:val="left"/>
    </w:lvl>
  </w:abstractNum>
  <w:abstractNum w:abstractNumId="17">
    <w:nsid w:val="00000012"/>
    <w:multiLevelType w:val="singleLevel"/>
    <w:tmpl w:val="00000012"/>
    <w:lvl w:ilvl="0">
      <w:start w:val="1"/>
      <w:numFmt w:val="decimal"/>
      <w:suff w:val="nothing"/>
      <w:lvlText w:val="%1、"/>
      <w:lvlJc w:val="left"/>
    </w:lvl>
  </w:abstractNum>
  <w:abstractNum w:abstractNumId="18">
    <w:nsid w:val="00000013"/>
    <w:multiLevelType w:val="singleLevel"/>
    <w:tmpl w:val="00000013"/>
    <w:lvl w:ilvl="0">
      <w:start w:val="1"/>
      <w:numFmt w:val="decimal"/>
      <w:suff w:val="nothing"/>
      <w:lvlText w:val="%1、"/>
      <w:lvlJc w:val="left"/>
    </w:lvl>
  </w:abstractNum>
  <w:abstractNum w:abstractNumId="19">
    <w:nsid w:val="00000014"/>
    <w:multiLevelType w:val="singleLevel"/>
    <w:tmpl w:val="00000014"/>
    <w:lvl w:ilvl="0">
      <w:start w:val="1"/>
      <w:numFmt w:val="decimal"/>
      <w:suff w:val="nothing"/>
      <w:lvlText w:val="%1、"/>
      <w:lvlJc w:val="left"/>
    </w:lvl>
  </w:abstractNum>
  <w:abstractNum w:abstractNumId="20">
    <w:nsid w:val="00000015"/>
    <w:multiLevelType w:val="singleLevel"/>
    <w:tmpl w:val="00000015"/>
    <w:lvl w:ilvl="0">
      <w:start w:val="1"/>
      <w:numFmt w:val="decimal"/>
      <w:suff w:val="nothing"/>
      <w:lvlText w:val="%1、"/>
      <w:lvlJc w:val="left"/>
    </w:lvl>
  </w:abstractNum>
  <w:abstractNum w:abstractNumId="21">
    <w:nsid w:val="00000016"/>
    <w:multiLevelType w:val="singleLevel"/>
    <w:tmpl w:val="00000016"/>
    <w:lvl w:ilvl="0">
      <w:start w:val="1"/>
      <w:numFmt w:val="decimal"/>
      <w:suff w:val="nothing"/>
      <w:lvlText w:val="%1、"/>
      <w:lvlJc w:val="left"/>
    </w:lvl>
  </w:abstractNum>
  <w:abstractNum w:abstractNumId="22">
    <w:nsid w:val="00000017"/>
    <w:multiLevelType w:val="singleLevel"/>
    <w:tmpl w:val="00000017"/>
    <w:lvl w:ilvl="0">
      <w:start w:val="1"/>
      <w:numFmt w:val="decimal"/>
      <w:suff w:val="nothing"/>
      <w:lvlText w:val="%1、"/>
      <w:lvlJc w:val="left"/>
    </w:lvl>
  </w:abstractNum>
  <w:abstractNum w:abstractNumId="23">
    <w:nsid w:val="00000018"/>
    <w:multiLevelType w:val="singleLevel"/>
    <w:tmpl w:val="00000018"/>
    <w:lvl w:ilvl="0">
      <w:start w:val="1"/>
      <w:numFmt w:val="decimal"/>
      <w:suff w:val="nothing"/>
      <w:lvlText w:val="%1、"/>
      <w:lvlJc w:val="left"/>
    </w:lvl>
  </w:abstractNum>
  <w:abstractNum w:abstractNumId="24">
    <w:nsid w:val="00000019"/>
    <w:multiLevelType w:val="singleLevel"/>
    <w:tmpl w:val="00000019"/>
    <w:lvl w:ilvl="0">
      <w:start w:val="1"/>
      <w:numFmt w:val="decimal"/>
      <w:suff w:val="nothing"/>
      <w:lvlText w:val="%1、"/>
      <w:lvlJc w:val="left"/>
    </w:lvl>
  </w:abstractNum>
  <w:abstractNum w:abstractNumId="25">
    <w:nsid w:val="0000001A"/>
    <w:multiLevelType w:val="singleLevel"/>
    <w:tmpl w:val="0000001A"/>
    <w:lvl w:ilvl="0">
      <w:start w:val="1"/>
      <w:numFmt w:val="decimal"/>
      <w:suff w:val="nothing"/>
      <w:lvlText w:val="%1、"/>
      <w:lvlJc w:val="left"/>
    </w:lvl>
  </w:abstractNum>
  <w:abstractNum w:abstractNumId="26">
    <w:nsid w:val="0000001B"/>
    <w:multiLevelType w:val="singleLevel"/>
    <w:tmpl w:val="0000001B"/>
    <w:lvl w:ilvl="0">
      <w:start w:val="1"/>
      <w:numFmt w:val="decimal"/>
      <w:suff w:val="nothing"/>
      <w:lvlText w:val="%1、"/>
      <w:lvlJc w:val="left"/>
    </w:lvl>
  </w:abstractNum>
  <w:abstractNum w:abstractNumId="27">
    <w:nsid w:val="0000001C"/>
    <w:multiLevelType w:val="singleLevel"/>
    <w:tmpl w:val="0000001C"/>
    <w:lvl w:ilvl="0">
      <w:start w:val="1"/>
      <w:numFmt w:val="decimal"/>
      <w:suff w:val="nothing"/>
      <w:lvlText w:val="%1、"/>
      <w:lvlJc w:val="left"/>
    </w:lvl>
  </w:abstractNum>
  <w:abstractNum w:abstractNumId="28">
    <w:nsid w:val="0000001D"/>
    <w:multiLevelType w:val="singleLevel"/>
    <w:tmpl w:val="0000001D"/>
    <w:lvl w:ilvl="0">
      <w:start w:val="2"/>
      <w:numFmt w:val="decimal"/>
      <w:suff w:val="nothing"/>
      <w:lvlText w:val="%1、"/>
      <w:lvlJc w:val="left"/>
      <w:pPr>
        <w:ind w:left="-130"/>
      </w:pPr>
    </w:lvl>
  </w:abstractNum>
  <w:abstractNum w:abstractNumId="29">
    <w:nsid w:val="0000001E"/>
    <w:multiLevelType w:val="singleLevel"/>
    <w:tmpl w:val="0000001E"/>
    <w:lvl w:ilvl="0">
      <w:start w:val="1"/>
      <w:numFmt w:val="decimal"/>
      <w:suff w:val="nothing"/>
      <w:lvlText w:val="%1、"/>
      <w:lvlJc w:val="left"/>
    </w:lvl>
  </w:abstractNum>
  <w:abstractNum w:abstractNumId="30">
    <w:nsid w:val="0000001F"/>
    <w:multiLevelType w:val="singleLevel"/>
    <w:tmpl w:val="0000001F"/>
    <w:lvl w:ilvl="0">
      <w:start w:val="1"/>
      <w:numFmt w:val="decimal"/>
      <w:suff w:val="nothing"/>
      <w:lvlText w:val="%1、"/>
      <w:lvlJc w:val="left"/>
    </w:lvl>
  </w:abstractNum>
  <w:abstractNum w:abstractNumId="31">
    <w:nsid w:val="00000020"/>
    <w:multiLevelType w:val="singleLevel"/>
    <w:tmpl w:val="00000020"/>
    <w:lvl w:ilvl="0">
      <w:start w:val="1"/>
      <w:numFmt w:val="decimal"/>
      <w:suff w:val="nothing"/>
      <w:lvlText w:val="%1、"/>
      <w:lvlJc w:val="left"/>
    </w:lvl>
  </w:abstractNum>
  <w:abstractNum w:abstractNumId="32">
    <w:nsid w:val="00000021"/>
    <w:multiLevelType w:val="singleLevel"/>
    <w:tmpl w:val="00000021"/>
    <w:lvl w:ilvl="0">
      <w:start w:val="1"/>
      <w:numFmt w:val="decimal"/>
      <w:suff w:val="nothing"/>
      <w:lvlText w:val="%1、"/>
      <w:lvlJc w:val="left"/>
    </w:lvl>
  </w:abstractNum>
  <w:abstractNum w:abstractNumId="33">
    <w:nsid w:val="00000022"/>
    <w:multiLevelType w:val="singleLevel"/>
    <w:tmpl w:val="00000022"/>
    <w:lvl w:ilvl="0">
      <w:start w:val="1"/>
      <w:numFmt w:val="decimal"/>
      <w:suff w:val="nothing"/>
      <w:lvlText w:val="%1、"/>
      <w:lvlJc w:val="left"/>
    </w:lvl>
  </w:abstractNum>
  <w:abstractNum w:abstractNumId="34">
    <w:nsid w:val="00000023"/>
    <w:multiLevelType w:val="singleLevel"/>
    <w:tmpl w:val="00000023"/>
    <w:lvl w:ilvl="0">
      <w:start w:val="1"/>
      <w:numFmt w:val="decimal"/>
      <w:suff w:val="nothing"/>
      <w:lvlText w:val="%1、"/>
      <w:lvlJc w:val="left"/>
    </w:lvl>
  </w:abstractNum>
  <w:abstractNum w:abstractNumId="35">
    <w:nsid w:val="00000024"/>
    <w:multiLevelType w:val="singleLevel"/>
    <w:tmpl w:val="00000024"/>
    <w:lvl w:ilvl="0">
      <w:start w:val="1"/>
      <w:numFmt w:val="decimal"/>
      <w:suff w:val="nothing"/>
      <w:lvlText w:val="%1、"/>
      <w:lvlJc w:val="left"/>
    </w:lvl>
  </w:abstractNum>
  <w:abstractNum w:abstractNumId="36">
    <w:nsid w:val="00000025"/>
    <w:multiLevelType w:val="singleLevel"/>
    <w:tmpl w:val="00000025"/>
    <w:lvl w:ilvl="0">
      <w:start w:val="1"/>
      <w:numFmt w:val="decimal"/>
      <w:suff w:val="nothing"/>
      <w:lvlText w:val="%1、"/>
      <w:lvlJc w:val="left"/>
    </w:lvl>
  </w:abstractNum>
  <w:abstractNum w:abstractNumId="37">
    <w:nsid w:val="00000026"/>
    <w:multiLevelType w:val="singleLevel"/>
    <w:tmpl w:val="00000026"/>
    <w:lvl w:ilvl="0">
      <w:start w:val="1"/>
      <w:numFmt w:val="decimal"/>
      <w:suff w:val="nothing"/>
      <w:lvlText w:val="%1、"/>
      <w:lvlJc w:val="left"/>
    </w:lvl>
  </w:abstractNum>
  <w:abstractNum w:abstractNumId="38">
    <w:nsid w:val="00000027"/>
    <w:multiLevelType w:val="singleLevel"/>
    <w:tmpl w:val="00000027"/>
    <w:lvl w:ilvl="0">
      <w:start w:val="1"/>
      <w:numFmt w:val="decimal"/>
      <w:suff w:val="nothing"/>
      <w:lvlText w:val="%1、"/>
      <w:lvlJc w:val="left"/>
    </w:lvl>
  </w:abstractNum>
  <w:abstractNum w:abstractNumId="39">
    <w:nsid w:val="00000028"/>
    <w:multiLevelType w:val="singleLevel"/>
    <w:tmpl w:val="00000028"/>
    <w:lvl w:ilvl="0">
      <w:start w:val="1"/>
      <w:numFmt w:val="decimal"/>
      <w:suff w:val="nothing"/>
      <w:lvlText w:val="%1、"/>
      <w:lvlJc w:val="left"/>
    </w:lvl>
  </w:abstractNum>
  <w:abstractNum w:abstractNumId="40">
    <w:nsid w:val="00000029"/>
    <w:multiLevelType w:val="singleLevel"/>
    <w:tmpl w:val="00000029"/>
    <w:lvl w:ilvl="0">
      <w:start w:val="1"/>
      <w:numFmt w:val="decimal"/>
      <w:suff w:val="nothing"/>
      <w:lvlText w:val="%1、"/>
      <w:lvlJc w:val="left"/>
    </w:lvl>
  </w:abstractNum>
  <w:abstractNum w:abstractNumId="41">
    <w:nsid w:val="0000002A"/>
    <w:multiLevelType w:val="singleLevel"/>
    <w:tmpl w:val="0000002A"/>
    <w:lvl w:ilvl="0">
      <w:start w:val="1"/>
      <w:numFmt w:val="decimal"/>
      <w:suff w:val="nothing"/>
      <w:lvlText w:val="%1、"/>
      <w:lvlJc w:val="left"/>
    </w:lvl>
  </w:abstractNum>
  <w:abstractNum w:abstractNumId="42">
    <w:nsid w:val="0000002B"/>
    <w:multiLevelType w:val="singleLevel"/>
    <w:tmpl w:val="0000002B"/>
    <w:lvl w:ilvl="0">
      <w:start w:val="1"/>
      <w:numFmt w:val="decimal"/>
      <w:suff w:val="nothing"/>
      <w:lvlText w:val="%1、"/>
      <w:lvlJc w:val="left"/>
    </w:lvl>
  </w:abstractNum>
  <w:abstractNum w:abstractNumId="43">
    <w:nsid w:val="0000002C"/>
    <w:multiLevelType w:val="singleLevel"/>
    <w:tmpl w:val="0000002C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44">
    <w:nsid w:val="0000002D"/>
    <w:multiLevelType w:val="singleLevel"/>
    <w:tmpl w:val="0000002D"/>
    <w:lvl w:ilvl="0">
      <w:start w:val="1"/>
      <w:numFmt w:val="decimal"/>
      <w:suff w:val="nothing"/>
      <w:lvlText w:val="%1、"/>
      <w:lvlJc w:val="left"/>
    </w:lvl>
  </w:abstractNum>
  <w:abstractNum w:abstractNumId="45">
    <w:nsid w:val="0000002E"/>
    <w:multiLevelType w:val="singleLevel"/>
    <w:tmpl w:val="0000002E"/>
    <w:lvl w:ilvl="0">
      <w:start w:val="1"/>
      <w:numFmt w:val="decimal"/>
      <w:suff w:val="nothing"/>
      <w:lvlText w:val="%1、"/>
      <w:lvlJc w:val="left"/>
    </w:lvl>
  </w:abstractNum>
  <w:abstractNum w:abstractNumId="46">
    <w:nsid w:val="0000002F"/>
    <w:multiLevelType w:val="singleLevel"/>
    <w:tmpl w:val="0000002F"/>
    <w:lvl w:ilvl="0">
      <w:start w:val="1"/>
      <w:numFmt w:val="decimal"/>
      <w:suff w:val="nothing"/>
      <w:lvlText w:val="%1、"/>
      <w:lvlJc w:val="left"/>
    </w:lvl>
  </w:abstractNum>
  <w:abstractNum w:abstractNumId="47">
    <w:nsid w:val="00000030"/>
    <w:multiLevelType w:val="singleLevel"/>
    <w:tmpl w:val="00000030"/>
    <w:lvl w:ilvl="0">
      <w:start w:val="1"/>
      <w:numFmt w:val="decimal"/>
      <w:suff w:val="nothing"/>
      <w:lvlText w:val="%1、"/>
      <w:lvlJc w:val="left"/>
    </w:lvl>
  </w:abstractNum>
  <w:abstractNum w:abstractNumId="48">
    <w:nsid w:val="00000031"/>
    <w:multiLevelType w:val="singleLevel"/>
    <w:tmpl w:val="00000031"/>
    <w:lvl w:ilvl="0">
      <w:start w:val="1"/>
      <w:numFmt w:val="decimal"/>
      <w:suff w:val="nothing"/>
      <w:lvlText w:val="%1、"/>
      <w:lvlJc w:val="left"/>
    </w:lvl>
  </w:abstractNum>
  <w:abstractNum w:abstractNumId="49">
    <w:nsid w:val="00000032"/>
    <w:multiLevelType w:val="singleLevel"/>
    <w:tmpl w:val="00000032"/>
    <w:lvl w:ilvl="0">
      <w:start w:val="1"/>
      <w:numFmt w:val="decimal"/>
      <w:suff w:val="nothing"/>
      <w:lvlText w:val="%1、"/>
      <w:lvlJc w:val="left"/>
    </w:lvl>
  </w:abstractNum>
  <w:abstractNum w:abstractNumId="50">
    <w:nsid w:val="00000033"/>
    <w:multiLevelType w:val="singleLevel"/>
    <w:tmpl w:val="00000033"/>
    <w:lvl w:ilvl="0">
      <w:start w:val="1"/>
      <w:numFmt w:val="decimal"/>
      <w:suff w:val="nothing"/>
      <w:lvlText w:val="%1、"/>
      <w:lvlJc w:val="left"/>
    </w:lvl>
  </w:abstractNum>
  <w:abstractNum w:abstractNumId="51">
    <w:nsid w:val="00000034"/>
    <w:multiLevelType w:val="singleLevel"/>
    <w:tmpl w:val="00000034"/>
    <w:lvl w:ilvl="0">
      <w:start w:val="1"/>
      <w:numFmt w:val="decimal"/>
      <w:suff w:val="nothing"/>
      <w:lvlText w:val="%1、"/>
      <w:lvlJc w:val="left"/>
    </w:lvl>
  </w:abstractNum>
  <w:abstractNum w:abstractNumId="52">
    <w:nsid w:val="00000035"/>
    <w:multiLevelType w:val="singleLevel"/>
    <w:tmpl w:val="00000035"/>
    <w:lvl w:ilvl="0">
      <w:start w:val="1"/>
      <w:numFmt w:val="decimal"/>
      <w:suff w:val="space"/>
      <w:lvlText w:val="%1."/>
      <w:lvlJc w:val="left"/>
      <w:pPr>
        <w:ind w:left="210"/>
      </w:pPr>
    </w:lvl>
  </w:abstractNum>
  <w:abstractNum w:abstractNumId="53">
    <w:nsid w:val="00000036"/>
    <w:multiLevelType w:val="singleLevel"/>
    <w:tmpl w:val="00000036"/>
    <w:lvl w:ilvl="0">
      <w:start w:val="1"/>
      <w:numFmt w:val="decimal"/>
      <w:suff w:val="nothing"/>
      <w:lvlText w:val="%1、"/>
      <w:lvlJc w:val="left"/>
    </w:lvl>
  </w:abstractNum>
  <w:abstractNum w:abstractNumId="54">
    <w:nsid w:val="00000037"/>
    <w:multiLevelType w:val="singleLevel"/>
    <w:tmpl w:val="00000037"/>
    <w:lvl w:ilvl="0">
      <w:start w:val="1"/>
      <w:numFmt w:val="decimal"/>
      <w:suff w:val="nothing"/>
      <w:lvlText w:val="%1、"/>
      <w:lvlJc w:val="left"/>
    </w:lvl>
  </w:abstractNum>
  <w:abstractNum w:abstractNumId="55">
    <w:nsid w:val="00000038"/>
    <w:multiLevelType w:val="singleLevel"/>
    <w:tmpl w:val="00000038"/>
    <w:lvl w:ilvl="0">
      <w:start w:val="1"/>
      <w:numFmt w:val="decimal"/>
      <w:suff w:val="nothing"/>
      <w:lvlText w:val="%1、"/>
      <w:lvlJc w:val="left"/>
    </w:lvl>
  </w:abstractNum>
  <w:abstractNum w:abstractNumId="56">
    <w:nsid w:val="00000039"/>
    <w:multiLevelType w:val="singleLevel"/>
    <w:tmpl w:val="00000039"/>
    <w:lvl w:ilvl="0">
      <w:start w:val="1"/>
      <w:numFmt w:val="decimal"/>
      <w:suff w:val="nothing"/>
      <w:lvlText w:val="%1、"/>
      <w:lvlJc w:val="left"/>
    </w:lvl>
  </w:abstractNum>
  <w:abstractNum w:abstractNumId="57">
    <w:nsid w:val="0000003A"/>
    <w:multiLevelType w:val="singleLevel"/>
    <w:tmpl w:val="0000003A"/>
    <w:lvl w:ilvl="0">
      <w:start w:val="1"/>
      <w:numFmt w:val="decimal"/>
      <w:suff w:val="nothing"/>
      <w:lvlText w:val="%1、"/>
      <w:lvlJc w:val="left"/>
    </w:lvl>
  </w:abstractNum>
  <w:abstractNum w:abstractNumId="58">
    <w:nsid w:val="0000003B"/>
    <w:multiLevelType w:val="singleLevel"/>
    <w:tmpl w:val="0000003B"/>
    <w:lvl w:ilvl="0">
      <w:start w:val="1"/>
      <w:numFmt w:val="decimal"/>
      <w:suff w:val="nothing"/>
      <w:lvlText w:val="%1、"/>
      <w:lvlJc w:val="left"/>
    </w:lvl>
  </w:abstractNum>
  <w:abstractNum w:abstractNumId="59">
    <w:nsid w:val="0000003C"/>
    <w:multiLevelType w:val="singleLevel"/>
    <w:tmpl w:val="0000003C"/>
    <w:lvl w:ilvl="0">
      <w:start w:val="1"/>
      <w:numFmt w:val="decimal"/>
      <w:suff w:val="nothing"/>
      <w:lvlText w:val="%1、"/>
      <w:lvlJc w:val="left"/>
    </w:lvl>
  </w:abstractNum>
  <w:abstractNum w:abstractNumId="60">
    <w:nsid w:val="0000003D"/>
    <w:multiLevelType w:val="singleLevel"/>
    <w:tmpl w:val="0000003D"/>
    <w:lvl w:ilvl="0">
      <w:start w:val="1"/>
      <w:numFmt w:val="decimal"/>
      <w:suff w:val="nothing"/>
      <w:lvlText w:val="%1、"/>
      <w:lvlJc w:val="left"/>
    </w:lvl>
  </w:abstractNum>
  <w:abstractNum w:abstractNumId="61">
    <w:nsid w:val="0000003E"/>
    <w:multiLevelType w:val="singleLevel"/>
    <w:tmpl w:val="0000003E"/>
    <w:lvl w:ilvl="0">
      <w:start w:val="1"/>
      <w:numFmt w:val="decimal"/>
      <w:suff w:val="nothing"/>
      <w:lvlText w:val="%1、"/>
      <w:lvlJc w:val="left"/>
    </w:lvl>
  </w:abstractNum>
  <w:abstractNum w:abstractNumId="62">
    <w:nsid w:val="0000003F"/>
    <w:multiLevelType w:val="singleLevel"/>
    <w:tmpl w:val="0000003F"/>
    <w:lvl w:ilvl="0">
      <w:start w:val="1"/>
      <w:numFmt w:val="decimal"/>
      <w:suff w:val="nothing"/>
      <w:lvlText w:val="%1、"/>
      <w:lvlJc w:val="left"/>
    </w:lvl>
  </w:abstractNum>
  <w:abstractNum w:abstractNumId="63">
    <w:nsid w:val="00000040"/>
    <w:multiLevelType w:val="singleLevel"/>
    <w:tmpl w:val="00000040"/>
    <w:lvl w:ilvl="0">
      <w:start w:val="1"/>
      <w:numFmt w:val="decimal"/>
      <w:suff w:val="nothing"/>
      <w:lvlText w:val="%1、"/>
      <w:lvlJc w:val="left"/>
    </w:lvl>
  </w:abstractNum>
  <w:abstractNum w:abstractNumId="64">
    <w:nsid w:val="00000041"/>
    <w:multiLevelType w:val="singleLevel"/>
    <w:tmpl w:val="00000041"/>
    <w:lvl w:ilvl="0">
      <w:start w:val="1"/>
      <w:numFmt w:val="decimal"/>
      <w:suff w:val="nothing"/>
      <w:lvlText w:val="%1、"/>
      <w:lvlJc w:val="left"/>
    </w:lvl>
  </w:abstractNum>
  <w:abstractNum w:abstractNumId="65">
    <w:nsid w:val="00000042"/>
    <w:multiLevelType w:val="singleLevel"/>
    <w:tmpl w:val="00000042"/>
    <w:lvl w:ilvl="0">
      <w:start w:val="1"/>
      <w:numFmt w:val="decimal"/>
      <w:suff w:val="nothing"/>
      <w:lvlText w:val="%1、"/>
      <w:lvlJc w:val="left"/>
    </w:lvl>
  </w:abstractNum>
  <w:abstractNum w:abstractNumId="66">
    <w:nsid w:val="1D2A1984"/>
    <w:multiLevelType w:val="multilevel"/>
    <w:tmpl w:val="1D2A1984"/>
    <w:lvl w:ilvl="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67">
    <w:nsid w:val="6F293568"/>
    <w:multiLevelType w:val="singleLevel"/>
    <w:tmpl w:val="6F293568"/>
    <w:lvl w:ilvl="0">
      <w:start w:val="1"/>
      <w:numFmt w:val="decimal"/>
      <w:suff w:val="nothing"/>
      <w:lvlText w:val="%1、"/>
      <w:lvlJc w:val="left"/>
    </w:lvl>
  </w:abstractNum>
  <w:num w:numId="1">
    <w:abstractNumId w:val="15"/>
  </w:num>
  <w:num w:numId="2">
    <w:abstractNumId w:val="50"/>
  </w:num>
  <w:num w:numId="3">
    <w:abstractNumId w:val="2"/>
  </w:num>
  <w:num w:numId="4">
    <w:abstractNumId w:val="64"/>
  </w:num>
  <w:num w:numId="5">
    <w:abstractNumId w:val="13"/>
  </w:num>
  <w:num w:numId="6">
    <w:abstractNumId w:val="3"/>
  </w:num>
  <w:num w:numId="7">
    <w:abstractNumId w:val="5"/>
  </w:num>
  <w:num w:numId="8">
    <w:abstractNumId w:val="45"/>
  </w:num>
  <w:num w:numId="9">
    <w:abstractNumId w:val="36"/>
  </w:num>
  <w:num w:numId="10">
    <w:abstractNumId w:val="27"/>
  </w:num>
  <w:num w:numId="11">
    <w:abstractNumId w:val="55"/>
  </w:num>
  <w:num w:numId="12">
    <w:abstractNumId w:val="1"/>
  </w:num>
  <w:num w:numId="13">
    <w:abstractNumId w:val="33"/>
  </w:num>
  <w:num w:numId="14">
    <w:abstractNumId w:val="25"/>
  </w:num>
  <w:num w:numId="15">
    <w:abstractNumId w:val="62"/>
  </w:num>
  <w:num w:numId="16">
    <w:abstractNumId w:val="0"/>
  </w:num>
  <w:num w:numId="17">
    <w:abstractNumId w:val="37"/>
  </w:num>
  <w:num w:numId="18">
    <w:abstractNumId w:val="46"/>
  </w:num>
  <w:num w:numId="19">
    <w:abstractNumId w:val="35"/>
  </w:num>
  <w:num w:numId="20">
    <w:abstractNumId w:val="65"/>
  </w:num>
  <w:num w:numId="21">
    <w:abstractNumId w:val="60"/>
  </w:num>
  <w:num w:numId="22">
    <w:abstractNumId w:val="16"/>
  </w:num>
  <w:num w:numId="23">
    <w:abstractNumId w:val="67"/>
  </w:num>
  <w:num w:numId="24">
    <w:abstractNumId w:val="20"/>
  </w:num>
  <w:num w:numId="25">
    <w:abstractNumId w:val="57"/>
  </w:num>
  <w:num w:numId="26">
    <w:abstractNumId w:val="4"/>
  </w:num>
  <w:num w:numId="27">
    <w:abstractNumId w:val="10"/>
  </w:num>
  <w:num w:numId="28">
    <w:abstractNumId w:val="18"/>
  </w:num>
  <w:num w:numId="29">
    <w:abstractNumId w:val="63"/>
  </w:num>
  <w:num w:numId="30">
    <w:abstractNumId w:val="53"/>
  </w:num>
  <w:num w:numId="31">
    <w:abstractNumId w:val="31"/>
  </w:num>
  <w:num w:numId="32">
    <w:abstractNumId w:val="8"/>
  </w:num>
  <w:num w:numId="33">
    <w:abstractNumId w:val="47"/>
  </w:num>
  <w:num w:numId="34">
    <w:abstractNumId w:val="11"/>
  </w:num>
  <w:num w:numId="35">
    <w:abstractNumId w:val="19"/>
  </w:num>
  <w:num w:numId="36">
    <w:abstractNumId w:val="58"/>
  </w:num>
  <w:num w:numId="37">
    <w:abstractNumId w:val="44"/>
  </w:num>
  <w:num w:numId="38">
    <w:abstractNumId w:val="14"/>
  </w:num>
  <w:num w:numId="39">
    <w:abstractNumId w:val="23"/>
  </w:num>
  <w:num w:numId="40">
    <w:abstractNumId w:val="26"/>
  </w:num>
  <w:num w:numId="41">
    <w:abstractNumId w:val="41"/>
  </w:num>
  <w:num w:numId="42">
    <w:abstractNumId w:val="21"/>
  </w:num>
  <w:num w:numId="43">
    <w:abstractNumId w:val="54"/>
  </w:num>
  <w:num w:numId="44">
    <w:abstractNumId w:val="29"/>
  </w:num>
  <w:num w:numId="45">
    <w:abstractNumId w:val="56"/>
  </w:num>
  <w:num w:numId="46">
    <w:abstractNumId w:val="17"/>
  </w:num>
  <w:num w:numId="47">
    <w:abstractNumId w:val="30"/>
  </w:num>
  <w:num w:numId="48">
    <w:abstractNumId w:val="38"/>
  </w:num>
  <w:num w:numId="49">
    <w:abstractNumId w:val="39"/>
  </w:num>
  <w:num w:numId="50">
    <w:abstractNumId w:val="6"/>
  </w:num>
  <w:num w:numId="51">
    <w:abstractNumId w:val="24"/>
  </w:num>
  <w:num w:numId="52">
    <w:abstractNumId w:val="40"/>
  </w:num>
  <w:num w:numId="53">
    <w:abstractNumId w:val="61"/>
  </w:num>
  <w:num w:numId="54">
    <w:abstractNumId w:val="12"/>
  </w:num>
  <w:num w:numId="55">
    <w:abstractNumId w:val="22"/>
  </w:num>
  <w:num w:numId="56">
    <w:abstractNumId w:val="51"/>
  </w:num>
  <w:num w:numId="57">
    <w:abstractNumId w:val="32"/>
  </w:num>
  <w:num w:numId="58">
    <w:abstractNumId w:val="9"/>
  </w:num>
  <w:num w:numId="59">
    <w:abstractNumId w:val="34"/>
  </w:num>
  <w:num w:numId="60">
    <w:abstractNumId w:val="49"/>
  </w:num>
  <w:num w:numId="61">
    <w:abstractNumId w:val="59"/>
  </w:num>
  <w:num w:numId="62">
    <w:abstractNumId w:val="42"/>
  </w:num>
  <w:num w:numId="63">
    <w:abstractNumId w:val="48"/>
  </w:num>
  <w:num w:numId="64">
    <w:abstractNumId w:val="28"/>
  </w:num>
  <w:num w:numId="65">
    <w:abstractNumId w:val="7"/>
  </w:num>
  <w:num w:numId="66">
    <w:abstractNumId w:val="52"/>
  </w:num>
  <w:num w:numId="67">
    <w:abstractNumId w:val="43"/>
  </w:num>
  <w:num w:numId="68">
    <w:abstractNumId w:val="66"/>
  </w:num>
  <w:numIdMacAtCleanup w:val="68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267">
    <w15:presenceInfo w15:providerId="None" w15:userId="267"/>
  </w15:person>
  <w15:person w15:author="张泽平">
    <w15:presenceInfo w15:providerId="None" w15:userId="张泽平"/>
  </w15:person>
  <w15:person w15:author="　">
    <w15:presenceInfo w15:providerId="WPS Office" w15:userId="296056025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9218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2Y2NzhkZGZmOTRhZGM2MmNjOTRjYjlhZDlkMDVjZDYifQ=="/>
  </w:docVars>
  <w:rsids>
    <w:rsidRoot w:val="000826B1"/>
    <w:rsid w:val="000826B1"/>
    <w:rsid w:val="00093627"/>
    <w:rsid w:val="000F6AF5"/>
    <w:rsid w:val="00157FDC"/>
    <w:rsid w:val="0018185B"/>
    <w:rsid w:val="00191FFA"/>
    <w:rsid w:val="001C6011"/>
    <w:rsid w:val="00212569"/>
    <w:rsid w:val="002A17C5"/>
    <w:rsid w:val="00305FF0"/>
    <w:rsid w:val="003723C4"/>
    <w:rsid w:val="003C2129"/>
    <w:rsid w:val="003F5BC3"/>
    <w:rsid w:val="00524890"/>
    <w:rsid w:val="005C0C6F"/>
    <w:rsid w:val="006A431C"/>
    <w:rsid w:val="007356B3"/>
    <w:rsid w:val="007453BF"/>
    <w:rsid w:val="00745CFF"/>
    <w:rsid w:val="00782ED5"/>
    <w:rsid w:val="007853AC"/>
    <w:rsid w:val="007F7812"/>
    <w:rsid w:val="00806648"/>
    <w:rsid w:val="009439D8"/>
    <w:rsid w:val="00944AB8"/>
    <w:rsid w:val="00991A8B"/>
    <w:rsid w:val="009D55EE"/>
    <w:rsid w:val="009E24F8"/>
    <w:rsid w:val="009E433D"/>
    <w:rsid w:val="00AF4BC3"/>
    <w:rsid w:val="00B84D99"/>
    <w:rsid w:val="00C5779E"/>
    <w:rsid w:val="00C92832"/>
    <w:rsid w:val="00CF4E60"/>
    <w:rsid w:val="00D5661F"/>
    <w:rsid w:val="00DD5798"/>
    <w:rsid w:val="00E225C7"/>
    <w:rsid w:val="00E576E9"/>
    <w:rsid w:val="00E80FC1"/>
    <w:rsid w:val="00FB6961"/>
    <w:rsid w:val="00FC247C"/>
    <w:rsid w:val="00FF21E5"/>
    <w:rsid w:val="2F9959A7"/>
    <w:rsid w:val="5E5D3519"/>
    <w:rsid w:val="645C18B4"/>
    <w:rsid w:val="7A2F05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4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 w:qFormat="1"/>
    <w:lsdException w:name="footer" w:semiHidden="0" w:uiPriority="0" w:unhideWhenUsed="0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/>
    <w:lsdException w:name="Body Text" w:semiHidden="0" w:uiPriority="0" w:unhideWhenUsed="0" w:qFormat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qFormat="1"/>
    <w:lsdException w:name="Balloon Text" w:semiHidden="0" w:uiPriority="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0C6F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/>
      <w:snapToGrid w:val="0"/>
      <w:color w:val="000000"/>
      <w:sz w:val="21"/>
      <w:szCs w:val="21"/>
      <w:lang w:eastAsia="en-US"/>
    </w:rPr>
  </w:style>
  <w:style w:type="paragraph" w:styleId="1">
    <w:name w:val="heading 1"/>
    <w:basedOn w:val="a"/>
    <w:next w:val="a"/>
    <w:uiPriority w:val="9"/>
    <w:qFormat/>
    <w:rsid w:val="005C0C6F"/>
    <w:pPr>
      <w:spacing w:beforeAutospacing="1" w:afterAutospacing="1"/>
      <w:outlineLvl w:val="0"/>
    </w:pPr>
    <w:rPr>
      <w:rFonts w:ascii="宋体" w:hAnsi="宋体" w:cs="宋体" w:hint="eastAsia"/>
      <w:b/>
      <w:bCs/>
      <w:kern w:val="44"/>
      <w:sz w:val="48"/>
      <w:szCs w:val="48"/>
      <w:lang w:eastAsia="zh-CN"/>
    </w:rPr>
  </w:style>
  <w:style w:type="paragraph" w:styleId="3">
    <w:name w:val="heading 3"/>
    <w:basedOn w:val="a"/>
    <w:next w:val="a"/>
    <w:uiPriority w:val="9"/>
    <w:unhideWhenUsed/>
    <w:qFormat/>
    <w:rsid w:val="005C0C6F"/>
    <w:pPr>
      <w:spacing w:beforeAutospacing="1" w:afterAutospacing="1"/>
      <w:outlineLvl w:val="2"/>
    </w:pPr>
    <w:rPr>
      <w:rFonts w:ascii="宋体" w:hAnsi="宋体" w:cs="宋体" w:hint="eastAsia"/>
      <w:b/>
      <w:bCs/>
      <w:sz w:val="27"/>
      <w:szCs w:val="27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rsid w:val="005C0C6F"/>
  </w:style>
  <w:style w:type="paragraph" w:styleId="a4">
    <w:name w:val="Body Text"/>
    <w:basedOn w:val="a"/>
    <w:qFormat/>
    <w:rsid w:val="005C0C6F"/>
    <w:rPr>
      <w:rFonts w:ascii="宋体" w:hAnsi="宋体" w:cs="宋体"/>
      <w:sz w:val="24"/>
      <w:szCs w:val="24"/>
    </w:rPr>
  </w:style>
  <w:style w:type="paragraph" w:styleId="4">
    <w:name w:val="index 4"/>
    <w:basedOn w:val="a"/>
    <w:next w:val="a"/>
    <w:qFormat/>
    <w:rsid w:val="005C0C6F"/>
    <w:pPr>
      <w:spacing w:line="360" w:lineRule="auto"/>
      <w:ind w:leftChars="600" w:left="600"/>
    </w:pPr>
    <w:rPr>
      <w:sz w:val="24"/>
      <w:szCs w:val="24"/>
    </w:rPr>
  </w:style>
  <w:style w:type="paragraph" w:styleId="a5">
    <w:name w:val="Balloon Text"/>
    <w:basedOn w:val="a"/>
    <w:link w:val="Char0"/>
    <w:autoRedefine/>
    <w:qFormat/>
    <w:rsid w:val="005C0C6F"/>
    <w:rPr>
      <w:sz w:val="18"/>
      <w:szCs w:val="18"/>
    </w:rPr>
  </w:style>
  <w:style w:type="paragraph" w:styleId="a6">
    <w:name w:val="footer"/>
    <w:basedOn w:val="a"/>
    <w:link w:val="Char1"/>
    <w:qFormat/>
    <w:rsid w:val="005C0C6F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7">
    <w:name w:val="header"/>
    <w:basedOn w:val="a"/>
    <w:link w:val="Char2"/>
    <w:qFormat/>
    <w:rsid w:val="005C0C6F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a8">
    <w:name w:val="annotation subject"/>
    <w:basedOn w:val="a3"/>
    <w:next w:val="a3"/>
    <w:link w:val="Char3"/>
    <w:uiPriority w:val="99"/>
    <w:semiHidden/>
    <w:unhideWhenUsed/>
    <w:rsid w:val="005C0C6F"/>
    <w:rPr>
      <w:b/>
      <w:bCs/>
    </w:rPr>
  </w:style>
  <w:style w:type="character" w:styleId="a9">
    <w:name w:val="Strong"/>
    <w:basedOn w:val="a0"/>
    <w:qFormat/>
    <w:rsid w:val="005C0C6F"/>
    <w:rPr>
      <w:b/>
    </w:rPr>
  </w:style>
  <w:style w:type="character" w:styleId="aa">
    <w:name w:val="Hyperlink"/>
    <w:basedOn w:val="a0"/>
    <w:qFormat/>
    <w:rsid w:val="005C0C6F"/>
    <w:rPr>
      <w:color w:val="0000FF"/>
      <w:u w:val="single"/>
    </w:rPr>
  </w:style>
  <w:style w:type="character" w:styleId="ab">
    <w:name w:val="annotation reference"/>
    <w:basedOn w:val="a0"/>
    <w:autoRedefine/>
    <w:uiPriority w:val="99"/>
    <w:semiHidden/>
    <w:unhideWhenUsed/>
    <w:qFormat/>
    <w:rsid w:val="005C0C6F"/>
    <w:rPr>
      <w:sz w:val="21"/>
      <w:szCs w:val="21"/>
    </w:rPr>
  </w:style>
  <w:style w:type="paragraph" w:customStyle="1" w:styleId="TableText">
    <w:name w:val="Table Text"/>
    <w:basedOn w:val="a"/>
    <w:qFormat/>
    <w:rsid w:val="005C0C6F"/>
    <w:rPr>
      <w:rFonts w:ascii="宋体" w:hAnsi="宋体" w:cs="宋体"/>
      <w:sz w:val="28"/>
      <w:szCs w:val="28"/>
    </w:rPr>
  </w:style>
  <w:style w:type="table" w:customStyle="1" w:styleId="TableNormal">
    <w:name w:val="Table Normal"/>
    <w:qFormat/>
    <w:rsid w:val="005C0C6F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qFormat/>
    <w:rsid w:val="005C0C6F"/>
    <w:pPr>
      <w:widowControl w:val="0"/>
      <w:autoSpaceDE w:val="0"/>
      <w:autoSpaceDN w:val="0"/>
      <w:adjustRightInd w:val="0"/>
    </w:pPr>
    <w:rPr>
      <w:rFonts w:ascii="宋体" w:hAnsi="Calibri" w:cs="宋体"/>
      <w:color w:val="000000"/>
      <w:sz w:val="24"/>
      <w:szCs w:val="24"/>
    </w:rPr>
  </w:style>
  <w:style w:type="character" w:customStyle="1" w:styleId="Char2">
    <w:name w:val="页眉 Char"/>
    <w:basedOn w:val="a0"/>
    <w:link w:val="a7"/>
    <w:qFormat/>
    <w:rsid w:val="005C0C6F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Char1">
    <w:name w:val="页脚 Char"/>
    <w:basedOn w:val="a0"/>
    <w:link w:val="a6"/>
    <w:autoRedefine/>
    <w:qFormat/>
    <w:rsid w:val="005C0C6F"/>
    <w:rPr>
      <w:rFonts w:ascii="Arial" w:hAnsi="Arial" w:cs="Arial"/>
      <w:snapToGrid w:val="0"/>
      <w:color w:val="000000"/>
      <w:sz w:val="18"/>
      <w:szCs w:val="18"/>
      <w:lang w:eastAsia="en-US"/>
    </w:rPr>
  </w:style>
  <w:style w:type="character" w:customStyle="1" w:styleId="Char0">
    <w:name w:val="批注框文本 Char"/>
    <w:basedOn w:val="a0"/>
    <w:link w:val="a5"/>
    <w:autoRedefine/>
    <w:qFormat/>
    <w:rsid w:val="005C0C6F"/>
    <w:rPr>
      <w:rFonts w:ascii="Arial" w:hAnsi="Arial" w:cs="Arial"/>
      <w:snapToGrid w:val="0"/>
      <w:color w:val="000000"/>
      <w:sz w:val="18"/>
      <w:szCs w:val="18"/>
      <w:lang w:eastAsia="en-US"/>
    </w:rPr>
  </w:style>
  <w:style w:type="paragraph" w:styleId="ac">
    <w:name w:val="List Paragraph"/>
    <w:basedOn w:val="a"/>
    <w:uiPriority w:val="34"/>
    <w:qFormat/>
    <w:rsid w:val="005C0C6F"/>
    <w:pPr>
      <w:ind w:firstLineChars="200" w:firstLine="420"/>
    </w:pPr>
  </w:style>
  <w:style w:type="character" w:customStyle="1" w:styleId="Char">
    <w:name w:val="批注文字 Char"/>
    <w:basedOn w:val="a0"/>
    <w:link w:val="a3"/>
    <w:uiPriority w:val="99"/>
    <w:semiHidden/>
    <w:rsid w:val="005C0C6F"/>
    <w:rPr>
      <w:rFonts w:ascii="Arial" w:hAnsi="Arial" w:cs="Arial"/>
      <w:snapToGrid w:val="0"/>
      <w:color w:val="000000"/>
      <w:sz w:val="21"/>
      <w:szCs w:val="21"/>
      <w:lang w:eastAsia="en-US"/>
    </w:rPr>
  </w:style>
  <w:style w:type="character" w:customStyle="1" w:styleId="Char3">
    <w:name w:val="批注主题 Char"/>
    <w:basedOn w:val="Char"/>
    <w:link w:val="a8"/>
    <w:uiPriority w:val="99"/>
    <w:semiHidden/>
    <w:rsid w:val="005C0C6F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NULL" TargetMode="External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microsoft.com/office/2011/relationships/people" Target="people.xml"/><Relationship Id="rId10" Type="http://schemas.openxmlformats.org/officeDocument/2006/relationships/image" Target="media/image4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44</Pages>
  <Words>12062</Words>
  <Characters>12667</Characters>
  <Application>Microsoft Office Word</Application>
  <DocSecurity>0</DocSecurity>
  <Lines>974</Lines>
  <Paragraphs>749</Paragraphs>
  <ScaleCrop>false</ScaleCrop>
  <Company>Microsoft</Company>
  <LinksUpToDate>false</LinksUpToDate>
  <CharactersWithSpaces>23980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Cindy</dc:creator>
  <cp:lastModifiedBy>张泽平</cp:lastModifiedBy>
  <cp:revision>20</cp:revision>
  <cp:lastPrinted>2024-03-25T05:02:00Z</cp:lastPrinted>
  <dcterms:created xsi:type="dcterms:W3CDTF">2024-03-21T08:09:00Z</dcterms:created>
  <dcterms:modified xsi:type="dcterms:W3CDTF">2024-04-29T06:59:00Z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382AB9FC7F564A93AC10EBA5425D81D5_13</vt:lpwstr>
  </property>
</Properties>
</file>